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BB14" w14:textId="77777777" w:rsidR="006F233D" w:rsidRDefault="006F233D">
      <w:pPr>
        <w:jc w:val="both"/>
        <w:rPr>
          <w:rFonts w:ascii="Arial" w:hAnsi="Arial" w:cs="Arial"/>
          <w:b/>
        </w:rPr>
      </w:pPr>
    </w:p>
    <w:p w14:paraId="25FAB473" w14:textId="77777777" w:rsidR="006F233D" w:rsidRDefault="006F233D">
      <w:pPr>
        <w:jc w:val="both"/>
        <w:rPr>
          <w:rFonts w:ascii="Arial" w:hAnsi="Arial" w:cs="Arial"/>
          <w:b/>
        </w:rPr>
      </w:pPr>
    </w:p>
    <w:p w14:paraId="1CBE242F" w14:textId="77777777" w:rsidR="006F233D" w:rsidRDefault="006F233D">
      <w:pPr>
        <w:jc w:val="both"/>
        <w:rPr>
          <w:rFonts w:ascii="Arial" w:hAnsi="Arial" w:cs="Arial"/>
          <w:b/>
        </w:rPr>
      </w:pPr>
    </w:p>
    <w:p w14:paraId="2D158042" w14:textId="77777777" w:rsidR="006F233D" w:rsidRDefault="006F233D">
      <w:pPr>
        <w:jc w:val="both"/>
        <w:rPr>
          <w:rFonts w:ascii="Arial" w:hAnsi="Arial" w:cs="Arial"/>
          <w:b/>
        </w:rPr>
      </w:pPr>
    </w:p>
    <w:p w14:paraId="552B064D" w14:textId="457ED09A" w:rsidR="00C319B3" w:rsidRPr="00805CAE" w:rsidRDefault="000E51BB">
      <w:pPr>
        <w:jc w:val="both"/>
        <w:rPr>
          <w:rFonts w:ascii="Arial" w:hAnsi="Arial" w:cs="Arial"/>
        </w:rPr>
      </w:pPr>
      <w:r w:rsidRPr="00805CAE">
        <w:rPr>
          <w:rFonts w:ascii="Arial" w:hAnsi="Arial" w:cs="Arial"/>
          <w:b/>
        </w:rPr>
        <w:t xml:space="preserve">RS, </w:t>
      </w:r>
      <w:r w:rsidR="00805CAE" w:rsidRPr="00805CAE">
        <w:rPr>
          <w:rFonts w:ascii="Arial" w:hAnsi="Arial" w:cs="Arial"/>
          <w:b/>
        </w:rPr>
        <w:t>Ministrstvo za</w:t>
      </w:r>
      <w:r w:rsidRPr="00805CAE">
        <w:rPr>
          <w:rFonts w:ascii="Arial" w:hAnsi="Arial" w:cs="Arial"/>
          <w:b/>
        </w:rPr>
        <w:t xml:space="preserve"> </w:t>
      </w:r>
      <w:r w:rsidR="00295F5A" w:rsidRPr="00805CAE">
        <w:rPr>
          <w:rFonts w:ascii="Arial" w:hAnsi="Arial" w:cs="Arial"/>
          <w:b/>
        </w:rPr>
        <w:t>digitalno preobrazbo</w:t>
      </w:r>
      <w:r w:rsidR="007D21C4" w:rsidRPr="00805CAE">
        <w:rPr>
          <w:rFonts w:ascii="Arial" w:hAnsi="Arial" w:cs="Arial"/>
        </w:rPr>
        <w:t xml:space="preserve">, </w:t>
      </w:r>
      <w:r w:rsidR="000625D0" w:rsidRPr="00805CAE">
        <w:rPr>
          <w:rFonts w:ascii="Arial" w:hAnsi="Arial" w:cs="Arial"/>
        </w:rPr>
        <w:t>Davčna</w:t>
      </w:r>
      <w:r w:rsidR="007D21C4" w:rsidRPr="00805CAE">
        <w:rPr>
          <w:rFonts w:ascii="Arial" w:hAnsi="Arial" w:cs="Arial"/>
        </w:rPr>
        <w:t xml:space="preserve"> ulica </w:t>
      </w:r>
      <w:r w:rsidR="000625D0" w:rsidRPr="00805CAE">
        <w:rPr>
          <w:rFonts w:ascii="Arial" w:hAnsi="Arial" w:cs="Arial"/>
        </w:rPr>
        <w:t>1</w:t>
      </w:r>
      <w:r w:rsidR="007D21C4" w:rsidRPr="00805CAE">
        <w:rPr>
          <w:rFonts w:ascii="Arial" w:hAnsi="Arial" w:cs="Arial"/>
        </w:rPr>
        <w:t xml:space="preserve">, 1000 Ljubljana, davčna št. </w:t>
      </w:r>
      <w:r w:rsidR="00805CAE" w:rsidRPr="00805CAE">
        <w:rPr>
          <w:rFonts w:ascii="Arial" w:hAnsi="Arial" w:cs="Arial"/>
        </w:rPr>
        <w:t xml:space="preserve">29802377, </w:t>
      </w:r>
      <w:r w:rsidR="007D21C4" w:rsidRPr="00805CAE">
        <w:rPr>
          <w:rFonts w:ascii="Arial" w:hAnsi="Arial" w:cs="Arial"/>
        </w:rPr>
        <w:t xml:space="preserve">matična št. </w:t>
      </w:r>
      <w:r w:rsidR="00805CAE" w:rsidRPr="00805CAE">
        <w:rPr>
          <w:rFonts w:ascii="Arial" w:hAnsi="Arial" w:cs="Arial"/>
        </w:rPr>
        <w:t>2632586000</w:t>
      </w:r>
      <w:r w:rsidR="007D21C4" w:rsidRPr="00805CAE">
        <w:rPr>
          <w:rFonts w:ascii="Arial" w:hAnsi="Arial" w:cs="Arial"/>
        </w:rPr>
        <w:t xml:space="preserve">, ki </w:t>
      </w:r>
      <w:r w:rsidR="000625D0" w:rsidRPr="00805CAE">
        <w:rPr>
          <w:rFonts w:ascii="Arial" w:hAnsi="Arial" w:cs="Arial"/>
        </w:rPr>
        <w:t>jo</w:t>
      </w:r>
      <w:r w:rsidR="007D21C4" w:rsidRPr="00805CAE">
        <w:rPr>
          <w:rFonts w:ascii="Arial" w:hAnsi="Arial" w:cs="Arial"/>
        </w:rPr>
        <w:t xml:space="preserve"> zastopa </w:t>
      </w:r>
      <w:r w:rsidR="00805CAE" w:rsidRPr="00805CAE">
        <w:rPr>
          <w:rFonts w:ascii="Arial" w:hAnsi="Arial" w:cs="Arial"/>
        </w:rPr>
        <w:t xml:space="preserve">dr. Emilija </w:t>
      </w:r>
      <w:proofErr w:type="spellStart"/>
      <w:r w:rsidR="00805CAE" w:rsidRPr="00805CAE">
        <w:rPr>
          <w:rFonts w:ascii="Arial" w:hAnsi="Arial" w:cs="Arial"/>
        </w:rPr>
        <w:t>Stojmenova</w:t>
      </w:r>
      <w:proofErr w:type="spellEnd"/>
      <w:r w:rsidR="00805CAE" w:rsidRPr="00805CAE">
        <w:rPr>
          <w:rFonts w:ascii="Arial" w:hAnsi="Arial" w:cs="Arial"/>
        </w:rPr>
        <w:t xml:space="preserve"> Duh</w:t>
      </w:r>
    </w:p>
    <w:p w14:paraId="6E9D9F12" w14:textId="77777777" w:rsidR="00C319B3" w:rsidRPr="00805CAE" w:rsidRDefault="007D21C4">
      <w:pPr>
        <w:jc w:val="both"/>
        <w:rPr>
          <w:rFonts w:ascii="Arial" w:hAnsi="Arial" w:cs="Arial"/>
        </w:rPr>
      </w:pPr>
      <w:r w:rsidRPr="00805CAE">
        <w:rPr>
          <w:rFonts w:ascii="Arial" w:hAnsi="Arial" w:cs="Arial"/>
          <w:i/>
        </w:rPr>
        <w:t xml:space="preserve">(v nadaljevanju: </w:t>
      </w:r>
      <w:r w:rsidRPr="00805CAE">
        <w:rPr>
          <w:rFonts w:ascii="Arial" w:hAnsi="Arial" w:cs="Arial"/>
          <w:b/>
          <w:bCs/>
          <w:i/>
        </w:rPr>
        <w:t>upravljavec osebnih podatkov</w:t>
      </w:r>
      <w:r w:rsidRPr="00805CAE">
        <w:rPr>
          <w:rFonts w:ascii="Arial" w:hAnsi="Arial" w:cs="Arial"/>
          <w:i/>
        </w:rPr>
        <w:t>)</w:t>
      </w:r>
    </w:p>
    <w:p w14:paraId="2FEC7358" w14:textId="77777777" w:rsidR="00C319B3" w:rsidRPr="00805CAE" w:rsidRDefault="00C319B3">
      <w:pPr>
        <w:jc w:val="both"/>
        <w:rPr>
          <w:rFonts w:ascii="Arial" w:hAnsi="Arial" w:cs="Arial"/>
        </w:rPr>
      </w:pPr>
    </w:p>
    <w:p w14:paraId="1D11CFE9" w14:textId="77777777" w:rsidR="00C319B3" w:rsidRPr="00805CAE" w:rsidRDefault="00C319B3">
      <w:pPr>
        <w:jc w:val="both"/>
        <w:rPr>
          <w:rFonts w:ascii="Arial" w:hAnsi="Arial" w:cs="Arial"/>
        </w:rPr>
      </w:pPr>
    </w:p>
    <w:p w14:paraId="4F61E86C" w14:textId="77777777" w:rsidR="00C319B3" w:rsidRPr="00805CAE" w:rsidRDefault="007D21C4">
      <w:pPr>
        <w:jc w:val="both"/>
        <w:rPr>
          <w:rFonts w:ascii="Arial" w:hAnsi="Arial" w:cs="Arial"/>
        </w:rPr>
      </w:pPr>
      <w:r w:rsidRPr="00805CAE">
        <w:rPr>
          <w:rFonts w:ascii="Arial" w:hAnsi="Arial" w:cs="Arial"/>
        </w:rPr>
        <w:t>in</w:t>
      </w:r>
    </w:p>
    <w:p w14:paraId="7A1E5BB6" w14:textId="77777777" w:rsidR="00C319B3" w:rsidRPr="00805CAE" w:rsidRDefault="00C319B3">
      <w:pPr>
        <w:jc w:val="both"/>
        <w:rPr>
          <w:rFonts w:ascii="Arial" w:hAnsi="Arial" w:cs="Arial"/>
        </w:rPr>
      </w:pPr>
    </w:p>
    <w:p w14:paraId="79B14535" w14:textId="77777777" w:rsidR="00C319B3" w:rsidRPr="00805CAE" w:rsidRDefault="00C319B3">
      <w:pPr>
        <w:jc w:val="both"/>
        <w:rPr>
          <w:rFonts w:ascii="Arial" w:hAnsi="Arial" w:cs="Arial"/>
        </w:rPr>
      </w:pPr>
    </w:p>
    <w:p w14:paraId="20B8F845" w14:textId="2098BF86" w:rsidR="00C319B3" w:rsidRPr="00805CAE" w:rsidRDefault="00805CAE">
      <w:pPr>
        <w:jc w:val="both"/>
        <w:rPr>
          <w:rFonts w:ascii="Arial" w:hAnsi="Arial" w:cs="Arial"/>
        </w:rPr>
      </w:pPr>
      <w:r w:rsidRPr="00805CAE">
        <w:rPr>
          <w:rFonts w:ascii="Arial" w:hAnsi="Arial" w:cs="Arial"/>
        </w:rPr>
        <w:fldChar w:fldCharType="begin">
          <w:ffData>
            <w:name w:val="Besedilo1"/>
            <w:enabled/>
            <w:calcOnExit w:val="0"/>
            <w:textInput/>
          </w:ffData>
        </w:fldChar>
      </w:r>
      <w:bookmarkStart w:id="0" w:name="Besedilo1"/>
      <w:r w:rsidRPr="00805CAE">
        <w:rPr>
          <w:rFonts w:ascii="Arial" w:hAnsi="Arial" w:cs="Arial"/>
        </w:rPr>
        <w:instrText xml:space="preserve"> FORMTEXT </w:instrText>
      </w:r>
      <w:r w:rsidRPr="00805CAE">
        <w:rPr>
          <w:rFonts w:ascii="Arial" w:hAnsi="Arial" w:cs="Arial"/>
        </w:rPr>
      </w:r>
      <w:r w:rsidRPr="00805CAE">
        <w:rPr>
          <w:rFonts w:ascii="Arial" w:hAnsi="Arial" w:cs="Arial"/>
        </w:rPr>
        <w:fldChar w:fldCharType="separate"/>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rPr>
        <w:fldChar w:fldCharType="end"/>
      </w:r>
      <w:bookmarkEnd w:id="0"/>
      <w:r w:rsidR="007D21C4" w:rsidRPr="00805CAE">
        <w:rPr>
          <w:rFonts w:ascii="Arial" w:hAnsi="Arial" w:cs="Arial"/>
        </w:rPr>
        <w:t xml:space="preserve">, davčna št. </w:t>
      </w:r>
      <w:r w:rsidRPr="00805CAE">
        <w:rPr>
          <w:rFonts w:ascii="Arial" w:hAnsi="Arial" w:cs="Arial"/>
        </w:rPr>
        <w:fldChar w:fldCharType="begin">
          <w:ffData>
            <w:name w:val="Besedilo2"/>
            <w:enabled/>
            <w:calcOnExit w:val="0"/>
            <w:textInput/>
          </w:ffData>
        </w:fldChar>
      </w:r>
      <w:bookmarkStart w:id="1" w:name="Besedilo2"/>
      <w:r w:rsidRPr="00805CAE">
        <w:rPr>
          <w:rFonts w:ascii="Arial" w:hAnsi="Arial" w:cs="Arial"/>
        </w:rPr>
        <w:instrText xml:space="preserve"> FORMTEXT </w:instrText>
      </w:r>
      <w:r w:rsidRPr="00805CAE">
        <w:rPr>
          <w:rFonts w:ascii="Arial" w:hAnsi="Arial" w:cs="Arial"/>
        </w:rPr>
      </w:r>
      <w:r w:rsidRPr="00805CAE">
        <w:rPr>
          <w:rFonts w:ascii="Arial" w:hAnsi="Arial" w:cs="Arial"/>
        </w:rPr>
        <w:fldChar w:fldCharType="separate"/>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rPr>
        <w:fldChar w:fldCharType="end"/>
      </w:r>
      <w:bookmarkEnd w:id="1"/>
      <w:r w:rsidR="007D21C4" w:rsidRPr="00805CAE">
        <w:rPr>
          <w:rFonts w:ascii="Arial" w:hAnsi="Arial" w:cs="Arial"/>
        </w:rPr>
        <w:t xml:space="preserve">, matična št. </w:t>
      </w:r>
      <w:r w:rsidRPr="00805CAE">
        <w:rPr>
          <w:rFonts w:ascii="Arial" w:hAnsi="Arial" w:cs="Arial"/>
        </w:rPr>
        <w:fldChar w:fldCharType="begin">
          <w:ffData>
            <w:name w:val="Besedilo3"/>
            <w:enabled/>
            <w:calcOnExit w:val="0"/>
            <w:textInput/>
          </w:ffData>
        </w:fldChar>
      </w:r>
      <w:bookmarkStart w:id="2" w:name="Besedilo3"/>
      <w:r w:rsidRPr="00805CAE">
        <w:rPr>
          <w:rFonts w:ascii="Arial" w:hAnsi="Arial" w:cs="Arial"/>
        </w:rPr>
        <w:instrText xml:space="preserve"> FORMTEXT </w:instrText>
      </w:r>
      <w:r w:rsidRPr="00805CAE">
        <w:rPr>
          <w:rFonts w:ascii="Arial" w:hAnsi="Arial" w:cs="Arial"/>
        </w:rPr>
      </w:r>
      <w:r w:rsidRPr="00805CAE">
        <w:rPr>
          <w:rFonts w:ascii="Arial" w:hAnsi="Arial" w:cs="Arial"/>
        </w:rPr>
        <w:fldChar w:fldCharType="separate"/>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rPr>
        <w:fldChar w:fldCharType="end"/>
      </w:r>
      <w:bookmarkEnd w:id="2"/>
      <w:r w:rsidR="007D21C4" w:rsidRPr="00805CAE">
        <w:rPr>
          <w:rFonts w:ascii="Arial" w:hAnsi="Arial" w:cs="Arial"/>
        </w:rPr>
        <w:t xml:space="preserve">, ki ga zastopa direktor </w:t>
      </w:r>
      <w:r w:rsidRPr="00805CAE">
        <w:rPr>
          <w:rFonts w:ascii="Arial" w:hAnsi="Arial" w:cs="Arial"/>
        </w:rPr>
        <w:fldChar w:fldCharType="begin">
          <w:ffData>
            <w:name w:val="Besedilo4"/>
            <w:enabled/>
            <w:calcOnExit w:val="0"/>
            <w:textInput/>
          </w:ffData>
        </w:fldChar>
      </w:r>
      <w:bookmarkStart w:id="3" w:name="Besedilo4"/>
      <w:r w:rsidRPr="00805CAE">
        <w:rPr>
          <w:rFonts w:ascii="Arial" w:hAnsi="Arial" w:cs="Arial"/>
        </w:rPr>
        <w:instrText xml:space="preserve"> FORMTEXT </w:instrText>
      </w:r>
      <w:r w:rsidRPr="00805CAE">
        <w:rPr>
          <w:rFonts w:ascii="Arial" w:hAnsi="Arial" w:cs="Arial"/>
        </w:rPr>
      </w:r>
      <w:r w:rsidRPr="00805CAE">
        <w:rPr>
          <w:rFonts w:ascii="Arial" w:hAnsi="Arial" w:cs="Arial"/>
        </w:rPr>
        <w:fldChar w:fldCharType="separate"/>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noProof/>
        </w:rPr>
        <w:t> </w:t>
      </w:r>
      <w:r w:rsidRPr="00805CAE">
        <w:rPr>
          <w:rFonts w:ascii="Arial" w:hAnsi="Arial" w:cs="Arial"/>
        </w:rPr>
        <w:fldChar w:fldCharType="end"/>
      </w:r>
      <w:bookmarkEnd w:id="3"/>
    </w:p>
    <w:p w14:paraId="731925D6" w14:textId="77777777" w:rsidR="00C319B3" w:rsidRPr="00805CAE" w:rsidRDefault="007D21C4">
      <w:pPr>
        <w:jc w:val="both"/>
        <w:rPr>
          <w:rFonts w:ascii="Arial" w:hAnsi="Arial" w:cs="Arial"/>
        </w:rPr>
      </w:pPr>
      <w:r w:rsidRPr="00805CAE">
        <w:rPr>
          <w:rFonts w:ascii="Arial" w:hAnsi="Arial" w:cs="Arial"/>
          <w:i/>
        </w:rPr>
        <w:t xml:space="preserve">(v nadaljevanju: </w:t>
      </w:r>
      <w:r w:rsidRPr="00805CAE">
        <w:rPr>
          <w:rFonts w:ascii="Arial" w:hAnsi="Arial" w:cs="Arial"/>
          <w:b/>
          <w:bCs/>
          <w:i/>
        </w:rPr>
        <w:t>pogodbeni obdelovalec</w:t>
      </w:r>
      <w:r w:rsidRPr="00805CAE">
        <w:rPr>
          <w:rFonts w:ascii="Arial" w:hAnsi="Arial" w:cs="Arial"/>
          <w:i/>
        </w:rPr>
        <w:t>)</w:t>
      </w:r>
    </w:p>
    <w:p w14:paraId="26CD7A7B" w14:textId="77777777" w:rsidR="00C319B3" w:rsidRPr="00805CAE" w:rsidRDefault="00C319B3">
      <w:pPr>
        <w:jc w:val="both"/>
        <w:rPr>
          <w:rFonts w:ascii="Arial" w:hAnsi="Arial" w:cs="Arial"/>
        </w:rPr>
      </w:pPr>
    </w:p>
    <w:p w14:paraId="33E07E5A" w14:textId="77777777" w:rsidR="00C319B3" w:rsidRPr="00805CAE" w:rsidRDefault="00C319B3">
      <w:pPr>
        <w:jc w:val="both"/>
        <w:rPr>
          <w:rFonts w:ascii="Arial" w:hAnsi="Arial" w:cs="Arial"/>
        </w:rPr>
      </w:pPr>
    </w:p>
    <w:p w14:paraId="465C08FA" w14:textId="77777777" w:rsidR="00C319B3" w:rsidRPr="00805CAE" w:rsidRDefault="007D21C4">
      <w:pPr>
        <w:rPr>
          <w:rFonts w:ascii="Arial" w:hAnsi="Arial" w:cs="Arial"/>
        </w:rPr>
      </w:pPr>
      <w:r w:rsidRPr="00805CAE">
        <w:rPr>
          <w:rFonts w:ascii="Arial" w:hAnsi="Arial" w:cs="Arial"/>
        </w:rPr>
        <w:t>sklepata naslednji</w:t>
      </w:r>
    </w:p>
    <w:p w14:paraId="53D14732" w14:textId="77777777" w:rsidR="00C319B3" w:rsidRPr="00805CAE" w:rsidRDefault="00C319B3">
      <w:pPr>
        <w:jc w:val="center"/>
        <w:rPr>
          <w:rFonts w:ascii="Arial" w:hAnsi="Arial" w:cs="Arial"/>
          <w:b/>
        </w:rPr>
      </w:pPr>
    </w:p>
    <w:p w14:paraId="1EA523FB" w14:textId="77777777" w:rsidR="00C319B3" w:rsidRPr="00805CAE" w:rsidRDefault="00C319B3">
      <w:pPr>
        <w:jc w:val="center"/>
        <w:rPr>
          <w:rFonts w:ascii="Arial" w:hAnsi="Arial" w:cs="Arial"/>
          <w:b/>
        </w:rPr>
      </w:pPr>
    </w:p>
    <w:p w14:paraId="40620D5B" w14:textId="77777777" w:rsidR="00C319B3" w:rsidRPr="00805CAE" w:rsidRDefault="00C319B3">
      <w:pPr>
        <w:jc w:val="center"/>
        <w:rPr>
          <w:rFonts w:ascii="Arial" w:hAnsi="Arial" w:cs="Arial"/>
          <w:b/>
        </w:rPr>
      </w:pPr>
    </w:p>
    <w:p w14:paraId="0CA7263E" w14:textId="77777777" w:rsidR="00C319B3" w:rsidRPr="00805CAE" w:rsidRDefault="007D21C4">
      <w:pPr>
        <w:jc w:val="center"/>
        <w:rPr>
          <w:rFonts w:ascii="Arial" w:hAnsi="Arial" w:cs="Arial"/>
        </w:rPr>
      </w:pPr>
      <w:r w:rsidRPr="00805CAE">
        <w:rPr>
          <w:rFonts w:ascii="Arial" w:hAnsi="Arial" w:cs="Arial"/>
          <w:b/>
        </w:rPr>
        <w:t>DOGOVOR O VARSTVU OSEBNIH PODATKOV</w:t>
      </w:r>
    </w:p>
    <w:p w14:paraId="6506394F"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UVODNO DOLOČILO</w:t>
      </w:r>
    </w:p>
    <w:p w14:paraId="3AD17EB7" w14:textId="77777777" w:rsidR="00C319B3" w:rsidRPr="00805CAE" w:rsidRDefault="007D21C4">
      <w:pPr>
        <w:ind w:hanging="14"/>
        <w:jc w:val="center"/>
        <w:rPr>
          <w:rFonts w:ascii="Arial" w:hAnsi="Arial" w:cs="Arial"/>
        </w:rPr>
      </w:pPr>
      <w:r w:rsidRPr="00805CAE">
        <w:rPr>
          <w:rFonts w:ascii="Arial" w:hAnsi="Arial" w:cs="Arial"/>
          <w:bCs/>
        </w:rPr>
        <w:t>1. člen</w:t>
      </w:r>
    </w:p>
    <w:p w14:paraId="11F7055B" w14:textId="77777777" w:rsidR="00C319B3" w:rsidRPr="00805CAE" w:rsidRDefault="00C319B3">
      <w:pPr>
        <w:ind w:hanging="14"/>
        <w:jc w:val="center"/>
        <w:rPr>
          <w:rFonts w:ascii="Arial" w:hAnsi="Arial" w:cs="Arial"/>
          <w:bCs/>
        </w:rPr>
      </w:pPr>
    </w:p>
    <w:p w14:paraId="107F4B6E" w14:textId="7B10D329" w:rsidR="00C319B3" w:rsidRPr="00E05B1E" w:rsidRDefault="007D21C4">
      <w:pPr>
        <w:pStyle w:val="Default"/>
        <w:jc w:val="both"/>
        <w:rPr>
          <w:rFonts w:ascii="Arial" w:hAnsi="Arial" w:cs="Arial"/>
          <w:sz w:val="20"/>
          <w:szCs w:val="20"/>
        </w:rPr>
      </w:pPr>
      <w:r w:rsidRPr="00805CAE">
        <w:rPr>
          <w:rFonts w:ascii="Arial" w:hAnsi="Arial" w:cs="Arial"/>
          <w:bCs/>
          <w:color w:val="auto"/>
          <w:sz w:val="20"/>
          <w:szCs w:val="20"/>
        </w:rPr>
        <w:t xml:space="preserve">Stranki uvodoma ugotavljata, da imata sklenjeno </w:t>
      </w:r>
      <w:r w:rsidRPr="00E05B1E">
        <w:rPr>
          <w:rFonts w:ascii="Arial" w:hAnsi="Arial" w:cs="Arial"/>
          <w:color w:val="auto"/>
          <w:sz w:val="20"/>
          <w:szCs w:val="20"/>
        </w:rPr>
        <w:t xml:space="preserve">Pogodbo o </w:t>
      </w:r>
      <w:r w:rsidR="00805CAE" w:rsidRPr="00E05B1E">
        <w:rPr>
          <w:rFonts w:ascii="Arial" w:hAnsi="Arial" w:cs="Arial"/>
          <w:color w:val="auto"/>
          <w:sz w:val="20"/>
          <w:szCs w:val="20"/>
        </w:rPr>
        <w:t>Razvoju in vzdrževanje portala odprtih podatkov OPSI</w:t>
      </w:r>
      <w:r w:rsidR="00D770BC" w:rsidRPr="00E05B1E">
        <w:rPr>
          <w:rFonts w:ascii="Arial" w:hAnsi="Arial" w:cs="Arial"/>
          <w:color w:val="auto"/>
          <w:sz w:val="20"/>
          <w:szCs w:val="20"/>
        </w:rPr>
        <w:t>.</w:t>
      </w:r>
      <w:r w:rsidRPr="00E05B1E">
        <w:rPr>
          <w:rFonts w:ascii="Arial" w:hAnsi="Arial" w:cs="Arial"/>
          <w:color w:val="auto"/>
          <w:sz w:val="20"/>
          <w:szCs w:val="20"/>
        </w:rPr>
        <w:t xml:space="preserve"> št.</w:t>
      </w:r>
      <w:r w:rsidRPr="00805CAE">
        <w:rPr>
          <w:rFonts w:ascii="Arial" w:hAnsi="Arial" w:cs="Arial"/>
          <w:b/>
          <w:bCs/>
          <w:color w:val="auto"/>
          <w:sz w:val="20"/>
          <w:szCs w:val="20"/>
        </w:rPr>
        <w:t xml:space="preserve"> </w:t>
      </w:r>
      <w:r w:rsidR="00805CAE">
        <w:rPr>
          <w:rFonts w:ascii="Arial" w:hAnsi="Arial" w:cs="Arial"/>
          <w:b/>
          <w:bCs/>
          <w:color w:val="auto"/>
          <w:sz w:val="20"/>
          <w:szCs w:val="20"/>
        </w:rPr>
        <w:fldChar w:fldCharType="begin">
          <w:ffData>
            <w:name w:val="Besedilo5"/>
            <w:enabled/>
            <w:calcOnExit w:val="0"/>
            <w:textInput/>
          </w:ffData>
        </w:fldChar>
      </w:r>
      <w:bookmarkStart w:id="4" w:name="Besedilo5"/>
      <w:r w:rsidR="00805CAE">
        <w:rPr>
          <w:rFonts w:ascii="Arial" w:hAnsi="Arial" w:cs="Arial"/>
          <w:b/>
          <w:bCs/>
          <w:color w:val="auto"/>
          <w:sz w:val="20"/>
          <w:szCs w:val="20"/>
        </w:rPr>
        <w:instrText xml:space="preserve"> FORMTEXT </w:instrText>
      </w:r>
      <w:r w:rsidR="00805CAE">
        <w:rPr>
          <w:rFonts w:ascii="Arial" w:hAnsi="Arial" w:cs="Arial"/>
          <w:b/>
          <w:bCs/>
          <w:color w:val="auto"/>
          <w:sz w:val="20"/>
          <w:szCs w:val="20"/>
        </w:rPr>
      </w:r>
      <w:r w:rsidR="00805CAE">
        <w:rPr>
          <w:rFonts w:ascii="Arial" w:hAnsi="Arial" w:cs="Arial"/>
          <w:b/>
          <w:bCs/>
          <w:color w:val="auto"/>
          <w:sz w:val="20"/>
          <w:szCs w:val="20"/>
        </w:rPr>
        <w:fldChar w:fldCharType="separate"/>
      </w:r>
      <w:r w:rsidR="00805CAE">
        <w:rPr>
          <w:rFonts w:ascii="Arial" w:hAnsi="Arial" w:cs="Arial"/>
          <w:b/>
          <w:bCs/>
          <w:noProof/>
          <w:color w:val="auto"/>
          <w:sz w:val="20"/>
          <w:szCs w:val="20"/>
        </w:rPr>
        <w:t> </w:t>
      </w:r>
      <w:r w:rsidR="00805CAE">
        <w:rPr>
          <w:rFonts w:ascii="Arial" w:hAnsi="Arial" w:cs="Arial"/>
          <w:b/>
          <w:bCs/>
          <w:noProof/>
          <w:color w:val="auto"/>
          <w:sz w:val="20"/>
          <w:szCs w:val="20"/>
        </w:rPr>
        <w:t> </w:t>
      </w:r>
      <w:r w:rsidR="00805CAE">
        <w:rPr>
          <w:rFonts w:ascii="Arial" w:hAnsi="Arial" w:cs="Arial"/>
          <w:b/>
          <w:bCs/>
          <w:noProof/>
          <w:color w:val="auto"/>
          <w:sz w:val="20"/>
          <w:szCs w:val="20"/>
        </w:rPr>
        <w:t> </w:t>
      </w:r>
      <w:r w:rsidR="00805CAE">
        <w:rPr>
          <w:rFonts w:ascii="Arial" w:hAnsi="Arial" w:cs="Arial"/>
          <w:b/>
          <w:bCs/>
          <w:noProof/>
          <w:color w:val="auto"/>
          <w:sz w:val="20"/>
          <w:szCs w:val="20"/>
        </w:rPr>
        <w:t> </w:t>
      </w:r>
      <w:r w:rsidR="00805CAE">
        <w:rPr>
          <w:rFonts w:ascii="Arial" w:hAnsi="Arial" w:cs="Arial"/>
          <w:b/>
          <w:bCs/>
          <w:noProof/>
          <w:color w:val="auto"/>
          <w:sz w:val="20"/>
          <w:szCs w:val="20"/>
        </w:rPr>
        <w:t> </w:t>
      </w:r>
      <w:r w:rsidR="00805CAE">
        <w:rPr>
          <w:rFonts w:ascii="Arial" w:hAnsi="Arial" w:cs="Arial"/>
          <w:b/>
          <w:bCs/>
          <w:color w:val="auto"/>
          <w:sz w:val="20"/>
          <w:szCs w:val="20"/>
        </w:rPr>
        <w:fldChar w:fldCharType="end"/>
      </w:r>
      <w:bookmarkEnd w:id="4"/>
      <w:r w:rsidRPr="00805CAE">
        <w:rPr>
          <w:rFonts w:ascii="Arial" w:hAnsi="Arial" w:cs="Arial"/>
          <w:bCs/>
          <w:color w:val="auto"/>
          <w:sz w:val="20"/>
          <w:szCs w:val="20"/>
        </w:rPr>
        <w:t xml:space="preserve"> (</w:t>
      </w:r>
      <w:r w:rsidRPr="00805CAE">
        <w:rPr>
          <w:rFonts w:ascii="Arial" w:hAnsi="Arial" w:cs="Arial"/>
          <w:bCs/>
          <w:i/>
          <w:iCs/>
          <w:color w:val="auto"/>
          <w:sz w:val="20"/>
          <w:szCs w:val="20"/>
        </w:rPr>
        <w:t>v nadaljevanju: pogodba</w:t>
      </w:r>
      <w:r w:rsidRPr="00805CAE">
        <w:rPr>
          <w:rFonts w:ascii="Arial" w:hAnsi="Arial" w:cs="Arial"/>
          <w:bCs/>
          <w:color w:val="auto"/>
          <w:sz w:val="20"/>
          <w:szCs w:val="20"/>
        </w:rPr>
        <w:t>), za potrebe katere se, skladno z Uredbo (EU)</w:t>
      </w:r>
      <w:r w:rsidRPr="00805CAE">
        <w:rPr>
          <w:rFonts w:ascii="Arial" w:hAnsi="Arial" w:cs="Arial"/>
          <w:bCs/>
          <w:color w:val="auto"/>
          <w:spacing w:val="19"/>
          <w:sz w:val="20"/>
          <w:szCs w:val="20"/>
        </w:rPr>
        <w:t xml:space="preserve"> </w:t>
      </w:r>
      <w:r w:rsidRPr="00805CAE">
        <w:rPr>
          <w:rFonts w:ascii="Arial" w:hAnsi="Arial" w:cs="Arial"/>
          <w:bCs/>
          <w:color w:val="auto"/>
          <w:sz w:val="20"/>
          <w:szCs w:val="20"/>
        </w:rPr>
        <w:t>2016/679</w:t>
      </w:r>
      <w:r w:rsidRPr="00805CAE">
        <w:rPr>
          <w:rFonts w:ascii="Arial" w:hAnsi="Arial" w:cs="Arial"/>
          <w:bCs/>
          <w:color w:val="auto"/>
          <w:spacing w:val="19"/>
          <w:sz w:val="20"/>
          <w:szCs w:val="20"/>
        </w:rPr>
        <w:t xml:space="preserve"> </w:t>
      </w:r>
      <w:r w:rsidRPr="00805CAE">
        <w:rPr>
          <w:rFonts w:ascii="Arial" w:hAnsi="Arial" w:cs="Arial"/>
          <w:bCs/>
          <w:color w:val="auto"/>
          <w:sz w:val="20"/>
          <w:szCs w:val="20"/>
        </w:rPr>
        <w:t>Evropskega</w:t>
      </w:r>
      <w:r w:rsidRPr="00805CAE">
        <w:rPr>
          <w:rFonts w:ascii="Arial" w:hAnsi="Arial" w:cs="Arial"/>
          <w:bCs/>
          <w:color w:val="auto"/>
          <w:spacing w:val="12"/>
          <w:sz w:val="20"/>
          <w:szCs w:val="20"/>
        </w:rPr>
        <w:t xml:space="preserve"> </w:t>
      </w:r>
      <w:r w:rsidRPr="00805CAE">
        <w:rPr>
          <w:rFonts w:ascii="Arial" w:hAnsi="Arial" w:cs="Arial"/>
          <w:bCs/>
          <w:color w:val="auto"/>
          <w:sz w:val="20"/>
          <w:szCs w:val="20"/>
        </w:rPr>
        <w:t>parlamenta</w:t>
      </w:r>
      <w:r w:rsidRPr="00805CAE">
        <w:rPr>
          <w:rFonts w:ascii="Arial" w:hAnsi="Arial" w:cs="Arial"/>
          <w:bCs/>
          <w:color w:val="auto"/>
          <w:spacing w:val="17"/>
          <w:sz w:val="20"/>
          <w:szCs w:val="20"/>
        </w:rPr>
        <w:t xml:space="preserve"> </w:t>
      </w:r>
      <w:r w:rsidRPr="00805CAE">
        <w:rPr>
          <w:rFonts w:ascii="Arial" w:hAnsi="Arial" w:cs="Arial"/>
          <w:bCs/>
          <w:color w:val="auto"/>
          <w:sz w:val="20"/>
          <w:szCs w:val="20"/>
        </w:rPr>
        <w:t>in</w:t>
      </w:r>
      <w:r w:rsidRPr="00805CAE">
        <w:rPr>
          <w:rFonts w:ascii="Arial" w:hAnsi="Arial" w:cs="Arial"/>
          <w:bCs/>
          <w:color w:val="auto"/>
          <w:spacing w:val="8"/>
          <w:sz w:val="20"/>
          <w:szCs w:val="20"/>
        </w:rPr>
        <w:t xml:space="preserve"> </w:t>
      </w:r>
      <w:r w:rsidRPr="00805CAE">
        <w:rPr>
          <w:rFonts w:ascii="Arial" w:hAnsi="Arial" w:cs="Arial"/>
          <w:bCs/>
          <w:color w:val="auto"/>
          <w:sz w:val="20"/>
          <w:szCs w:val="20"/>
        </w:rPr>
        <w:t>Sveta</w:t>
      </w:r>
      <w:r w:rsidRPr="00805CAE">
        <w:rPr>
          <w:rFonts w:ascii="Arial" w:hAnsi="Arial" w:cs="Arial"/>
          <w:bCs/>
          <w:color w:val="auto"/>
          <w:spacing w:val="10"/>
          <w:sz w:val="20"/>
          <w:szCs w:val="20"/>
        </w:rPr>
        <w:t xml:space="preserve"> </w:t>
      </w:r>
      <w:r w:rsidRPr="00805CAE">
        <w:rPr>
          <w:rFonts w:ascii="Arial" w:hAnsi="Arial" w:cs="Arial"/>
          <w:bCs/>
          <w:color w:val="auto"/>
          <w:sz w:val="20"/>
          <w:szCs w:val="20"/>
        </w:rPr>
        <w:t>z</w:t>
      </w:r>
      <w:r w:rsidRPr="00805CAE">
        <w:rPr>
          <w:rFonts w:ascii="Arial" w:hAnsi="Arial" w:cs="Arial"/>
          <w:bCs/>
          <w:color w:val="auto"/>
          <w:spacing w:val="9"/>
          <w:sz w:val="20"/>
          <w:szCs w:val="20"/>
        </w:rPr>
        <w:t xml:space="preserve"> </w:t>
      </w:r>
      <w:r w:rsidRPr="00805CAE">
        <w:rPr>
          <w:rFonts w:ascii="Arial" w:hAnsi="Arial" w:cs="Arial"/>
          <w:bCs/>
          <w:color w:val="auto"/>
          <w:sz w:val="20"/>
          <w:szCs w:val="20"/>
        </w:rPr>
        <w:t>dne</w:t>
      </w:r>
      <w:r w:rsidRPr="00805CAE">
        <w:rPr>
          <w:rFonts w:ascii="Arial" w:hAnsi="Arial" w:cs="Arial"/>
          <w:bCs/>
          <w:color w:val="auto"/>
          <w:spacing w:val="21"/>
          <w:sz w:val="20"/>
          <w:szCs w:val="20"/>
        </w:rPr>
        <w:t xml:space="preserve"> </w:t>
      </w:r>
      <w:r w:rsidRPr="00805CAE">
        <w:rPr>
          <w:rFonts w:ascii="Arial" w:hAnsi="Arial" w:cs="Arial"/>
          <w:bCs/>
          <w:color w:val="auto"/>
          <w:sz w:val="20"/>
          <w:szCs w:val="20"/>
        </w:rPr>
        <w:t>27.</w:t>
      </w:r>
      <w:r w:rsidRPr="00805CAE">
        <w:rPr>
          <w:rFonts w:ascii="Arial" w:hAnsi="Arial" w:cs="Arial"/>
          <w:bCs/>
          <w:color w:val="auto"/>
          <w:spacing w:val="10"/>
          <w:sz w:val="20"/>
          <w:szCs w:val="20"/>
        </w:rPr>
        <w:t xml:space="preserve"> </w:t>
      </w:r>
      <w:r w:rsidRPr="00805CAE">
        <w:rPr>
          <w:rFonts w:ascii="Arial" w:hAnsi="Arial" w:cs="Arial"/>
          <w:bCs/>
          <w:color w:val="auto"/>
          <w:sz w:val="20"/>
          <w:szCs w:val="20"/>
        </w:rPr>
        <w:t>aprila</w:t>
      </w:r>
      <w:r w:rsidRPr="00805CAE">
        <w:rPr>
          <w:rFonts w:ascii="Arial" w:hAnsi="Arial" w:cs="Arial"/>
          <w:bCs/>
          <w:color w:val="auto"/>
          <w:spacing w:val="15"/>
          <w:sz w:val="20"/>
          <w:szCs w:val="20"/>
        </w:rPr>
        <w:t xml:space="preserve"> </w:t>
      </w:r>
      <w:r w:rsidRPr="00805CAE">
        <w:rPr>
          <w:rFonts w:ascii="Arial" w:hAnsi="Arial" w:cs="Arial"/>
          <w:bCs/>
          <w:color w:val="auto"/>
          <w:sz w:val="20"/>
          <w:szCs w:val="20"/>
        </w:rPr>
        <w:t>2016</w:t>
      </w:r>
      <w:r w:rsidRPr="00805CAE">
        <w:rPr>
          <w:rFonts w:ascii="Arial" w:hAnsi="Arial" w:cs="Arial"/>
          <w:bCs/>
          <w:color w:val="auto"/>
          <w:spacing w:val="9"/>
          <w:sz w:val="20"/>
          <w:szCs w:val="20"/>
        </w:rPr>
        <w:t xml:space="preserve"> </w:t>
      </w:r>
      <w:r w:rsidRPr="00805CAE">
        <w:rPr>
          <w:rFonts w:ascii="Arial" w:hAnsi="Arial" w:cs="Arial"/>
          <w:bCs/>
          <w:color w:val="auto"/>
          <w:sz w:val="20"/>
          <w:szCs w:val="20"/>
        </w:rPr>
        <w:t>o</w:t>
      </w:r>
      <w:r w:rsidRPr="00805CAE">
        <w:rPr>
          <w:rFonts w:ascii="Arial" w:hAnsi="Arial" w:cs="Arial"/>
          <w:bCs/>
          <w:color w:val="auto"/>
          <w:spacing w:val="12"/>
          <w:sz w:val="20"/>
          <w:szCs w:val="20"/>
        </w:rPr>
        <w:t xml:space="preserve"> </w:t>
      </w:r>
      <w:r w:rsidRPr="00805CAE">
        <w:rPr>
          <w:rFonts w:ascii="Arial" w:hAnsi="Arial" w:cs="Arial"/>
          <w:bCs/>
          <w:color w:val="auto"/>
          <w:sz w:val="20"/>
          <w:szCs w:val="20"/>
        </w:rPr>
        <w:t>varstvu posameznikov</w:t>
      </w:r>
      <w:r w:rsidRPr="00805CAE">
        <w:rPr>
          <w:rFonts w:ascii="Arial" w:hAnsi="Arial" w:cs="Arial"/>
          <w:bCs/>
          <w:color w:val="auto"/>
          <w:spacing w:val="9"/>
          <w:sz w:val="20"/>
          <w:szCs w:val="20"/>
        </w:rPr>
        <w:t xml:space="preserve"> </w:t>
      </w:r>
      <w:r w:rsidRPr="00805CAE">
        <w:rPr>
          <w:rFonts w:ascii="Arial" w:hAnsi="Arial" w:cs="Arial"/>
          <w:bCs/>
          <w:color w:val="auto"/>
          <w:sz w:val="20"/>
          <w:szCs w:val="20"/>
        </w:rPr>
        <w:t>pri</w:t>
      </w:r>
      <w:r w:rsidRPr="00805CAE">
        <w:rPr>
          <w:rFonts w:ascii="Arial" w:hAnsi="Arial" w:cs="Arial"/>
          <w:bCs/>
          <w:color w:val="auto"/>
          <w:spacing w:val="6"/>
          <w:sz w:val="20"/>
          <w:szCs w:val="20"/>
        </w:rPr>
        <w:t xml:space="preserve"> </w:t>
      </w:r>
      <w:r w:rsidRPr="00805CAE">
        <w:rPr>
          <w:rFonts w:ascii="Arial" w:hAnsi="Arial" w:cs="Arial"/>
          <w:bCs/>
          <w:color w:val="auto"/>
          <w:sz w:val="20"/>
          <w:szCs w:val="20"/>
        </w:rPr>
        <w:t>obdelavi</w:t>
      </w:r>
      <w:r w:rsidRPr="00805CAE">
        <w:rPr>
          <w:rFonts w:ascii="Arial" w:hAnsi="Arial" w:cs="Arial"/>
          <w:bCs/>
          <w:color w:val="auto"/>
          <w:spacing w:val="21"/>
          <w:sz w:val="20"/>
          <w:szCs w:val="20"/>
        </w:rPr>
        <w:t xml:space="preserve"> </w:t>
      </w:r>
      <w:r w:rsidRPr="00805CAE">
        <w:rPr>
          <w:rFonts w:ascii="Arial" w:hAnsi="Arial" w:cs="Arial"/>
          <w:bCs/>
          <w:color w:val="auto"/>
          <w:sz w:val="20"/>
          <w:szCs w:val="20"/>
        </w:rPr>
        <w:t>osebnih</w:t>
      </w:r>
      <w:r w:rsidRPr="00805CAE">
        <w:rPr>
          <w:rFonts w:ascii="Arial" w:hAnsi="Arial" w:cs="Arial"/>
          <w:bCs/>
          <w:color w:val="auto"/>
          <w:spacing w:val="16"/>
          <w:sz w:val="20"/>
          <w:szCs w:val="20"/>
        </w:rPr>
        <w:t xml:space="preserve"> </w:t>
      </w:r>
      <w:r w:rsidRPr="00805CAE">
        <w:rPr>
          <w:rFonts w:ascii="Arial" w:hAnsi="Arial" w:cs="Arial"/>
          <w:bCs/>
          <w:color w:val="auto"/>
          <w:sz w:val="20"/>
          <w:szCs w:val="20"/>
        </w:rPr>
        <w:t>podatkov</w:t>
      </w:r>
      <w:r w:rsidRPr="00805CAE">
        <w:rPr>
          <w:rFonts w:ascii="Arial" w:hAnsi="Arial" w:cs="Arial"/>
          <w:bCs/>
          <w:color w:val="auto"/>
          <w:spacing w:val="1"/>
          <w:sz w:val="20"/>
          <w:szCs w:val="20"/>
        </w:rPr>
        <w:t xml:space="preserve"> </w:t>
      </w:r>
      <w:r w:rsidRPr="00805CAE">
        <w:rPr>
          <w:rFonts w:ascii="Arial" w:hAnsi="Arial" w:cs="Arial"/>
          <w:bCs/>
          <w:color w:val="auto"/>
          <w:sz w:val="20"/>
          <w:szCs w:val="20"/>
        </w:rPr>
        <w:t>in</w:t>
      </w:r>
      <w:r w:rsidRPr="00805CAE">
        <w:rPr>
          <w:rFonts w:ascii="Arial" w:hAnsi="Arial" w:cs="Arial"/>
          <w:bCs/>
          <w:color w:val="auto"/>
          <w:spacing w:val="12"/>
          <w:sz w:val="20"/>
          <w:szCs w:val="20"/>
        </w:rPr>
        <w:t xml:space="preserve"> </w:t>
      </w:r>
      <w:r w:rsidRPr="00805CAE">
        <w:rPr>
          <w:rFonts w:ascii="Arial" w:hAnsi="Arial" w:cs="Arial"/>
          <w:bCs/>
          <w:color w:val="auto"/>
          <w:sz w:val="20"/>
          <w:szCs w:val="20"/>
        </w:rPr>
        <w:t>o</w:t>
      </w:r>
      <w:r w:rsidRPr="00805CAE">
        <w:rPr>
          <w:rFonts w:ascii="Arial" w:hAnsi="Arial" w:cs="Arial"/>
          <w:bCs/>
          <w:color w:val="auto"/>
          <w:spacing w:val="9"/>
          <w:sz w:val="20"/>
          <w:szCs w:val="20"/>
        </w:rPr>
        <w:t xml:space="preserve"> </w:t>
      </w:r>
      <w:r w:rsidRPr="00805CAE">
        <w:rPr>
          <w:rFonts w:ascii="Arial" w:hAnsi="Arial" w:cs="Arial"/>
          <w:bCs/>
          <w:color w:val="auto"/>
          <w:sz w:val="20"/>
          <w:szCs w:val="20"/>
        </w:rPr>
        <w:t>prost</w:t>
      </w:r>
      <w:r w:rsidRPr="00805CAE">
        <w:rPr>
          <w:rFonts w:ascii="Arial" w:hAnsi="Arial" w:cs="Arial"/>
          <w:bCs/>
          <w:color w:val="00000A"/>
          <w:sz w:val="20"/>
          <w:szCs w:val="20"/>
        </w:rPr>
        <w:t>em</w:t>
      </w:r>
      <w:r w:rsidRPr="00805CAE">
        <w:rPr>
          <w:rFonts w:ascii="Arial" w:hAnsi="Arial" w:cs="Arial"/>
          <w:bCs/>
          <w:color w:val="00000A"/>
          <w:spacing w:val="16"/>
          <w:sz w:val="20"/>
          <w:szCs w:val="20"/>
        </w:rPr>
        <w:t xml:space="preserve"> </w:t>
      </w:r>
      <w:r w:rsidRPr="00805CAE">
        <w:rPr>
          <w:rFonts w:ascii="Arial" w:hAnsi="Arial" w:cs="Arial"/>
          <w:bCs/>
          <w:color w:val="00000A"/>
          <w:sz w:val="20"/>
          <w:szCs w:val="20"/>
        </w:rPr>
        <w:t>pretoku</w:t>
      </w:r>
      <w:r w:rsidRPr="00805CAE">
        <w:rPr>
          <w:rFonts w:ascii="Arial" w:hAnsi="Arial" w:cs="Arial"/>
          <w:bCs/>
          <w:color w:val="00000A"/>
          <w:spacing w:val="9"/>
          <w:sz w:val="20"/>
          <w:szCs w:val="20"/>
        </w:rPr>
        <w:t xml:space="preserve"> </w:t>
      </w:r>
      <w:r w:rsidRPr="00805CAE">
        <w:rPr>
          <w:rFonts w:ascii="Arial" w:hAnsi="Arial" w:cs="Arial"/>
          <w:bCs/>
          <w:color w:val="00000A"/>
          <w:sz w:val="20"/>
          <w:szCs w:val="20"/>
        </w:rPr>
        <w:t>takšnih</w:t>
      </w:r>
      <w:r w:rsidRPr="00805CAE">
        <w:rPr>
          <w:rFonts w:ascii="Arial" w:hAnsi="Arial" w:cs="Arial"/>
          <w:bCs/>
          <w:color w:val="00000A"/>
          <w:spacing w:val="23"/>
          <w:sz w:val="20"/>
          <w:szCs w:val="20"/>
        </w:rPr>
        <w:t xml:space="preserve"> </w:t>
      </w:r>
      <w:r w:rsidRPr="00805CAE">
        <w:rPr>
          <w:rFonts w:ascii="Arial" w:hAnsi="Arial" w:cs="Arial"/>
          <w:bCs/>
          <w:color w:val="00000A"/>
          <w:sz w:val="20"/>
          <w:szCs w:val="20"/>
        </w:rPr>
        <w:t>podatkov ter</w:t>
      </w:r>
      <w:r w:rsidRPr="00805CAE">
        <w:rPr>
          <w:rFonts w:ascii="Arial" w:hAnsi="Arial" w:cs="Arial"/>
          <w:bCs/>
          <w:color w:val="00000A"/>
          <w:spacing w:val="3"/>
          <w:sz w:val="20"/>
          <w:szCs w:val="20"/>
        </w:rPr>
        <w:t xml:space="preserve"> </w:t>
      </w:r>
      <w:r w:rsidRPr="00805CAE">
        <w:rPr>
          <w:rFonts w:ascii="Arial" w:hAnsi="Arial" w:cs="Arial"/>
          <w:bCs/>
          <w:color w:val="00000A"/>
          <w:w w:val="102"/>
          <w:sz w:val="20"/>
          <w:szCs w:val="20"/>
        </w:rPr>
        <w:t xml:space="preserve">o </w:t>
      </w:r>
      <w:r w:rsidRPr="00805CAE">
        <w:rPr>
          <w:rFonts w:ascii="Arial" w:hAnsi="Arial" w:cs="Arial"/>
          <w:bCs/>
          <w:color w:val="00000A"/>
          <w:sz w:val="20"/>
          <w:szCs w:val="20"/>
        </w:rPr>
        <w:t>razveljavitvi Direktive 95/46/ES (Ur. list EU L119 z dne 04. 05. 2016)  – (</w:t>
      </w:r>
      <w:r w:rsidRPr="00805CAE">
        <w:rPr>
          <w:rFonts w:ascii="Arial" w:hAnsi="Arial" w:cs="Arial"/>
          <w:bCs/>
          <w:i/>
          <w:iCs/>
          <w:color w:val="00000A"/>
          <w:sz w:val="20"/>
          <w:szCs w:val="20"/>
        </w:rPr>
        <w:t>v nadaljevanju: Uredba</w:t>
      </w:r>
      <w:r w:rsidRPr="00805CAE">
        <w:rPr>
          <w:rFonts w:ascii="Arial" w:hAnsi="Arial" w:cs="Arial"/>
          <w:bCs/>
          <w:color w:val="00000A"/>
          <w:sz w:val="20"/>
          <w:szCs w:val="20"/>
        </w:rPr>
        <w:t>), sklepa ta dogovor.</w:t>
      </w:r>
    </w:p>
    <w:p w14:paraId="7E7D6657" w14:textId="3A745FAD" w:rsidR="00C319B3" w:rsidRPr="00E05B1E" w:rsidRDefault="007D21C4" w:rsidP="00E05B1E">
      <w:pPr>
        <w:pStyle w:val="Naslov1"/>
        <w:tabs>
          <w:tab w:val="left" w:pos="432"/>
        </w:tabs>
        <w:ind w:left="432" w:hanging="432"/>
        <w:jc w:val="center"/>
        <w:rPr>
          <w:rFonts w:ascii="Arial" w:hAnsi="Arial" w:cs="Arial"/>
          <w:b w:val="0"/>
          <w:bCs w:val="0"/>
          <w:color w:val="auto"/>
          <w:sz w:val="20"/>
          <w:szCs w:val="20"/>
        </w:rPr>
      </w:pPr>
      <w:r w:rsidRPr="00805CAE">
        <w:rPr>
          <w:rStyle w:val="Heading1Char"/>
          <w:rFonts w:ascii="Arial" w:hAnsi="Arial" w:cs="Arial"/>
          <w:color w:val="auto"/>
          <w:sz w:val="20"/>
          <w:szCs w:val="20"/>
        </w:rPr>
        <w:t>NAMEN, VSEBINA in TRAJANJE POGODBENE OBDELAVE</w:t>
      </w:r>
    </w:p>
    <w:p w14:paraId="2BCC1E54" w14:textId="77777777" w:rsidR="00C319B3" w:rsidRPr="00805CAE" w:rsidRDefault="007D21C4" w:rsidP="00E05B1E">
      <w:pPr>
        <w:spacing w:before="240"/>
        <w:jc w:val="center"/>
        <w:rPr>
          <w:rFonts w:ascii="Arial" w:hAnsi="Arial" w:cs="Arial"/>
        </w:rPr>
      </w:pPr>
      <w:r w:rsidRPr="00805CAE">
        <w:rPr>
          <w:rFonts w:ascii="Arial" w:hAnsi="Arial" w:cs="Arial"/>
        </w:rPr>
        <w:t>2. člen</w:t>
      </w:r>
    </w:p>
    <w:p w14:paraId="50B446C5" w14:textId="77777777" w:rsidR="00C319B3" w:rsidRPr="00805CAE" w:rsidRDefault="00C319B3">
      <w:pPr>
        <w:jc w:val="both"/>
        <w:rPr>
          <w:rFonts w:ascii="Arial" w:hAnsi="Arial" w:cs="Arial"/>
        </w:rPr>
      </w:pPr>
    </w:p>
    <w:p w14:paraId="2F0BCDA2" w14:textId="20DF49E5" w:rsidR="00C319B3" w:rsidRDefault="007D21C4">
      <w:pPr>
        <w:pStyle w:val="Default"/>
        <w:jc w:val="both"/>
        <w:rPr>
          <w:rFonts w:ascii="Arial" w:hAnsi="Arial" w:cs="Arial"/>
          <w:bCs/>
          <w:color w:val="auto"/>
          <w:sz w:val="20"/>
          <w:szCs w:val="20"/>
        </w:rPr>
      </w:pPr>
      <w:r w:rsidRPr="00805CAE">
        <w:rPr>
          <w:rFonts w:ascii="Arial" w:hAnsi="Arial" w:cs="Arial"/>
          <w:bCs/>
          <w:color w:val="00000A"/>
          <w:sz w:val="20"/>
          <w:szCs w:val="20"/>
        </w:rPr>
        <w:t xml:space="preserve">Pogodbeni obdelovalec obdeluje osebne podatke v imenu in za račun upravljavca osebnih podatkov </w:t>
      </w:r>
      <w:r w:rsidRPr="00805CAE">
        <w:rPr>
          <w:rFonts w:ascii="Arial" w:hAnsi="Arial" w:cs="Arial"/>
          <w:bCs/>
          <w:color w:val="auto"/>
          <w:sz w:val="20"/>
          <w:szCs w:val="20"/>
        </w:rPr>
        <w:t xml:space="preserve">na </w:t>
      </w:r>
      <w:r w:rsidRPr="007443EA">
        <w:rPr>
          <w:rFonts w:ascii="Arial" w:hAnsi="Arial" w:cs="Arial"/>
          <w:bCs/>
          <w:color w:val="auto"/>
          <w:sz w:val="20"/>
          <w:szCs w:val="20"/>
        </w:rPr>
        <w:t>podlagi pogodbe za naslednje namene:</w:t>
      </w:r>
    </w:p>
    <w:p w14:paraId="55EDBB54" w14:textId="37AD57AE" w:rsidR="007443EA" w:rsidRPr="007443EA" w:rsidRDefault="007443EA" w:rsidP="007443EA">
      <w:pPr>
        <w:pStyle w:val="Default"/>
        <w:numPr>
          <w:ilvl w:val="0"/>
          <w:numId w:val="9"/>
        </w:numPr>
        <w:jc w:val="both"/>
        <w:rPr>
          <w:rFonts w:ascii="Arial" w:hAnsi="Arial" w:cs="Arial"/>
          <w:sz w:val="20"/>
          <w:szCs w:val="20"/>
        </w:rPr>
      </w:pPr>
      <w:r w:rsidRPr="007443EA">
        <w:rPr>
          <w:rFonts w:ascii="Arial" w:hAnsi="Arial" w:cs="Arial"/>
          <w:sz w:val="20"/>
          <w:szCs w:val="20"/>
        </w:rPr>
        <w:t>identifikacija in odpravljanje napak v delovanju sistema,</w:t>
      </w:r>
    </w:p>
    <w:p w14:paraId="3122A804" w14:textId="032EA874" w:rsidR="007443EA" w:rsidRPr="007443EA" w:rsidRDefault="007443EA" w:rsidP="007443EA">
      <w:pPr>
        <w:pStyle w:val="Default"/>
        <w:numPr>
          <w:ilvl w:val="0"/>
          <w:numId w:val="9"/>
        </w:numPr>
        <w:jc w:val="both"/>
        <w:rPr>
          <w:rFonts w:ascii="Arial" w:hAnsi="Arial" w:cs="Arial"/>
          <w:sz w:val="20"/>
          <w:szCs w:val="20"/>
        </w:rPr>
      </w:pPr>
      <w:r w:rsidRPr="007443EA">
        <w:rPr>
          <w:rFonts w:ascii="Arial" w:hAnsi="Arial" w:cs="Arial"/>
          <w:sz w:val="20"/>
          <w:szCs w:val="20"/>
        </w:rPr>
        <w:t>izvajanje nadgradenj in dopolnitev programske opreme.</w:t>
      </w:r>
    </w:p>
    <w:p w14:paraId="7D7E5EB5" w14:textId="77777777" w:rsidR="00C319B3" w:rsidRPr="00805CAE" w:rsidRDefault="00C319B3">
      <w:pPr>
        <w:jc w:val="both"/>
        <w:rPr>
          <w:rFonts w:ascii="Arial" w:hAnsi="Arial" w:cs="Arial"/>
        </w:rPr>
      </w:pPr>
    </w:p>
    <w:p w14:paraId="74044701" w14:textId="56F587AA" w:rsidR="00C319B3" w:rsidRPr="00805CAE" w:rsidRDefault="007D21C4">
      <w:pPr>
        <w:jc w:val="both"/>
        <w:rPr>
          <w:rFonts w:ascii="Arial" w:hAnsi="Arial" w:cs="Arial"/>
        </w:rPr>
      </w:pPr>
      <w:r w:rsidRPr="00805CAE">
        <w:rPr>
          <w:rFonts w:ascii="Arial" w:hAnsi="Arial" w:cs="Arial"/>
        </w:rPr>
        <w:t xml:space="preserve">Osebni podatki, ki jih bo pogodbeni obdelovalec obdeloval, so </w:t>
      </w:r>
      <w:r w:rsidRPr="007443EA">
        <w:rPr>
          <w:rFonts w:ascii="Arial" w:hAnsi="Arial" w:cs="Arial"/>
        </w:rPr>
        <w:t>del</w:t>
      </w:r>
      <w:r w:rsidR="007443EA" w:rsidRPr="007443EA">
        <w:t xml:space="preserve"> </w:t>
      </w:r>
      <w:r w:rsidR="007443EA" w:rsidRPr="007443EA">
        <w:rPr>
          <w:rFonts w:ascii="Arial" w:hAnsi="Arial" w:cs="Arial"/>
        </w:rPr>
        <w:t xml:space="preserve">informacijskega sistema </w:t>
      </w:r>
      <w:r w:rsidR="007443EA">
        <w:rPr>
          <w:rFonts w:ascii="Arial" w:hAnsi="Arial" w:cs="Arial"/>
        </w:rPr>
        <w:t>OPSI – portal odprtih podatkov</w:t>
      </w:r>
      <w:r w:rsidR="007443EA" w:rsidRPr="007443EA">
        <w:rPr>
          <w:rFonts w:ascii="Arial" w:hAnsi="Arial" w:cs="Arial"/>
        </w:rPr>
        <w:t>.</w:t>
      </w:r>
    </w:p>
    <w:p w14:paraId="6324D7F0" w14:textId="77777777" w:rsidR="00C319B3" w:rsidRPr="00805CAE" w:rsidRDefault="00C319B3">
      <w:pPr>
        <w:jc w:val="both"/>
        <w:rPr>
          <w:rFonts w:ascii="Arial" w:hAnsi="Arial" w:cs="Arial"/>
        </w:rPr>
      </w:pPr>
    </w:p>
    <w:p w14:paraId="177D05A8" w14:textId="4C88CCE0" w:rsidR="00C319B3" w:rsidRDefault="007D21C4">
      <w:pPr>
        <w:jc w:val="both"/>
        <w:rPr>
          <w:rFonts w:ascii="Arial" w:hAnsi="Arial" w:cs="Arial"/>
        </w:rPr>
      </w:pPr>
      <w:r w:rsidRPr="00805CAE">
        <w:rPr>
          <w:rFonts w:ascii="Arial" w:hAnsi="Arial" w:cs="Arial"/>
        </w:rPr>
        <w:t>Pogodbeni obdelovalec se ob izvajanju pogodbe seznanja z naslednjimi osebnimi podatki:</w:t>
      </w:r>
    </w:p>
    <w:p w14:paraId="1787899D" w14:textId="40F908CE" w:rsidR="00C319B3" w:rsidRPr="00A3235D" w:rsidRDefault="00A3235D" w:rsidP="00A3235D">
      <w:pPr>
        <w:numPr>
          <w:ilvl w:val="0"/>
          <w:numId w:val="4"/>
        </w:numPr>
        <w:jc w:val="both"/>
        <w:rPr>
          <w:rFonts w:ascii="Arial" w:hAnsi="Arial" w:cs="Arial"/>
        </w:rPr>
      </w:pPr>
      <w:r w:rsidRPr="00A3235D">
        <w:rPr>
          <w:rFonts w:ascii="Arial" w:hAnsi="Arial" w:cs="Arial"/>
        </w:rPr>
        <w:t>Ime in priimek,</w:t>
      </w:r>
    </w:p>
    <w:p w14:paraId="26EF5DCC" w14:textId="2CD3985C" w:rsidR="00E05B1E" w:rsidRPr="00E05B1E" w:rsidRDefault="00E05B1E" w:rsidP="00E05B1E">
      <w:pPr>
        <w:numPr>
          <w:ilvl w:val="0"/>
          <w:numId w:val="4"/>
        </w:numPr>
        <w:jc w:val="both"/>
        <w:rPr>
          <w:rFonts w:ascii="Arial" w:hAnsi="Arial" w:cs="Arial"/>
        </w:rPr>
      </w:pPr>
      <w:r>
        <w:rPr>
          <w:rFonts w:ascii="Arial" w:hAnsi="Arial" w:cs="Arial"/>
        </w:rPr>
        <w:t>elektronski naslov</w:t>
      </w:r>
      <w:r w:rsidR="00A3235D">
        <w:rPr>
          <w:rFonts w:ascii="Arial" w:hAnsi="Arial" w:cs="Arial"/>
        </w:rPr>
        <w:t>.</w:t>
      </w:r>
    </w:p>
    <w:p w14:paraId="45B6FD7D" w14:textId="77777777" w:rsidR="00C319B3" w:rsidRPr="00805CAE" w:rsidRDefault="007D21C4">
      <w:pPr>
        <w:jc w:val="both"/>
        <w:rPr>
          <w:rFonts w:ascii="Arial" w:hAnsi="Arial" w:cs="Arial"/>
        </w:rPr>
      </w:pPr>
      <w:r w:rsidRPr="00805CAE">
        <w:rPr>
          <w:rStyle w:val="Heading1Char"/>
          <w:rFonts w:ascii="Arial" w:hAnsi="Arial" w:cs="Arial"/>
          <w:b w:val="0"/>
          <w:bCs w:val="0"/>
          <w:color w:val="auto"/>
          <w:sz w:val="20"/>
          <w:szCs w:val="20"/>
        </w:rPr>
        <w:t xml:space="preserve">Pogodbeni obdelovalec je dolžan v vsakem primeru obdelovati le toliko in samo zgoraj navedene  osebne podatke, </w:t>
      </w:r>
      <w:r w:rsidRPr="00805CAE">
        <w:rPr>
          <w:rStyle w:val="Heading1Char"/>
          <w:rFonts w:ascii="Arial" w:hAnsi="Arial" w:cs="Arial"/>
          <w:b w:val="0"/>
          <w:color w:val="00000A"/>
          <w:sz w:val="20"/>
          <w:szCs w:val="20"/>
        </w:rPr>
        <w:t>in sicer najdlje za čas veljavnosti pogodbe.</w:t>
      </w:r>
    </w:p>
    <w:p w14:paraId="182779C2"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OBVEZNOSTI UPRAVLJAVCA OSEBNIH PODATKOV</w:t>
      </w:r>
    </w:p>
    <w:p w14:paraId="3D76B6AF" w14:textId="77777777" w:rsidR="00C319B3" w:rsidRPr="00805CAE" w:rsidRDefault="007D21C4" w:rsidP="00E05B1E">
      <w:pPr>
        <w:pStyle w:val="Default"/>
        <w:spacing w:before="240"/>
        <w:jc w:val="center"/>
        <w:rPr>
          <w:rFonts w:ascii="Arial" w:hAnsi="Arial" w:cs="Arial"/>
          <w:sz w:val="20"/>
          <w:szCs w:val="20"/>
        </w:rPr>
      </w:pPr>
      <w:r w:rsidRPr="00805CAE">
        <w:rPr>
          <w:rStyle w:val="Heading1Char"/>
          <w:rFonts w:ascii="Arial" w:hAnsi="Arial" w:cs="Arial"/>
          <w:b w:val="0"/>
          <w:bCs w:val="0"/>
          <w:color w:val="auto"/>
          <w:sz w:val="20"/>
          <w:szCs w:val="20"/>
        </w:rPr>
        <w:t>3. člen</w:t>
      </w:r>
    </w:p>
    <w:p w14:paraId="0E4B1BB0" w14:textId="77777777" w:rsidR="00C319B3" w:rsidRPr="00805CAE" w:rsidRDefault="00C319B3">
      <w:pPr>
        <w:pStyle w:val="Default"/>
        <w:jc w:val="center"/>
        <w:rPr>
          <w:rFonts w:ascii="Arial" w:hAnsi="Arial" w:cs="Arial"/>
          <w:sz w:val="20"/>
          <w:szCs w:val="20"/>
        </w:rPr>
      </w:pPr>
    </w:p>
    <w:p w14:paraId="7271E6AE" w14:textId="77777777" w:rsidR="00C319B3" w:rsidRPr="00805CAE" w:rsidRDefault="007D21C4">
      <w:pPr>
        <w:jc w:val="both"/>
        <w:rPr>
          <w:rFonts w:ascii="Arial" w:hAnsi="Arial" w:cs="Arial"/>
        </w:rPr>
      </w:pPr>
      <w:r w:rsidRPr="00805CAE">
        <w:rPr>
          <w:rStyle w:val="Heading1Char"/>
          <w:rFonts w:ascii="Arial" w:hAnsi="Arial" w:cs="Arial"/>
          <w:b w:val="0"/>
          <w:color w:val="00000A"/>
          <w:sz w:val="20"/>
          <w:szCs w:val="20"/>
        </w:rPr>
        <w:t>Upravljavec osebnih podatkov je odgovoren za ustrezno pravno podlago za pridobivanje in obdelavo osebnih podatkov iz tretjega in četrtega odstavka 2. člena tega dogovora, ki jih v okviru pogodbe obdeluje pogodbeni obdelovalec.</w:t>
      </w:r>
    </w:p>
    <w:p w14:paraId="16ABA6D0" w14:textId="77777777" w:rsidR="00C319B3" w:rsidRPr="00805CAE" w:rsidRDefault="00C319B3">
      <w:pPr>
        <w:jc w:val="both"/>
        <w:rPr>
          <w:rFonts w:ascii="Arial" w:hAnsi="Arial" w:cs="Arial"/>
        </w:rPr>
      </w:pPr>
    </w:p>
    <w:p w14:paraId="522B27F1" w14:textId="77777777" w:rsidR="00C319B3" w:rsidRPr="00805CAE" w:rsidRDefault="007D21C4">
      <w:pPr>
        <w:jc w:val="both"/>
        <w:rPr>
          <w:rFonts w:ascii="Arial" w:hAnsi="Arial" w:cs="Arial"/>
        </w:rPr>
      </w:pPr>
      <w:r w:rsidRPr="00805CAE">
        <w:rPr>
          <w:rStyle w:val="Heading1Char"/>
          <w:rFonts w:ascii="Arial" w:hAnsi="Arial" w:cs="Arial"/>
          <w:b w:val="0"/>
          <w:color w:val="00000A"/>
          <w:sz w:val="20"/>
          <w:szCs w:val="20"/>
        </w:rPr>
        <w:lastRenderedPageBreak/>
        <w:t>Upravljavec osebnih podatkov se zavezuje obveščati pogodbenega obdelovalca o posebnostih in obveznostih pogodbenega obdelovalca za zagotavljanje pogodbenih obveznosti ter o morebitnih znanih tveganjih glede zagotavljanja pravic posameznikom, katerih osebni podatki se obdelujejo.</w:t>
      </w:r>
    </w:p>
    <w:p w14:paraId="5CA83319"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OBVEZNOSTI POGODBENEGA OBDELOVALCA</w:t>
      </w:r>
    </w:p>
    <w:p w14:paraId="3BBD2B29" w14:textId="77777777" w:rsidR="00C319B3" w:rsidRPr="00805CAE" w:rsidRDefault="007D21C4">
      <w:pPr>
        <w:pStyle w:val="Default"/>
        <w:jc w:val="center"/>
        <w:rPr>
          <w:rFonts w:ascii="Arial" w:hAnsi="Arial" w:cs="Arial"/>
          <w:sz w:val="20"/>
          <w:szCs w:val="20"/>
        </w:rPr>
      </w:pPr>
      <w:r w:rsidRPr="00805CAE">
        <w:rPr>
          <w:rFonts w:ascii="Arial" w:hAnsi="Arial" w:cs="Arial"/>
          <w:bCs/>
          <w:color w:val="00000A"/>
          <w:sz w:val="20"/>
          <w:szCs w:val="20"/>
        </w:rPr>
        <w:t>4. člen</w:t>
      </w:r>
    </w:p>
    <w:p w14:paraId="632D9F01" w14:textId="77777777" w:rsidR="00C319B3" w:rsidRPr="00805CAE" w:rsidRDefault="00C319B3">
      <w:pPr>
        <w:pStyle w:val="Default"/>
        <w:jc w:val="both"/>
        <w:rPr>
          <w:rFonts w:ascii="Arial" w:hAnsi="Arial" w:cs="Arial"/>
          <w:bCs/>
          <w:color w:val="00000A"/>
          <w:sz w:val="20"/>
          <w:szCs w:val="20"/>
        </w:rPr>
      </w:pPr>
    </w:p>
    <w:p w14:paraId="6839E4C5" w14:textId="77777777" w:rsidR="00C319B3" w:rsidRPr="00805CAE" w:rsidRDefault="007D21C4">
      <w:pPr>
        <w:pStyle w:val="Default"/>
        <w:jc w:val="both"/>
        <w:rPr>
          <w:rFonts w:ascii="Arial" w:hAnsi="Arial" w:cs="Arial"/>
          <w:sz w:val="20"/>
          <w:szCs w:val="20"/>
        </w:rPr>
      </w:pPr>
      <w:r w:rsidRPr="00805CAE">
        <w:rPr>
          <w:rFonts w:ascii="Arial" w:hAnsi="Arial" w:cs="Arial"/>
          <w:bCs/>
          <w:color w:val="00000A"/>
          <w:sz w:val="20"/>
          <w:szCs w:val="20"/>
        </w:rPr>
        <w:t>Pogodbeni obdelovalec se zavezuje, da bo s prejetimi osebnimi podatki ves čas veljavnosti pogodbe ravnal v skladu z Uredbo, predvsem pa:</w:t>
      </w:r>
    </w:p>
    <w:p w14:paraId="100A39A1" w14:textId="77777777" w:rsidR="00C319B3" w:rsidRPr="00805CAE" w:rsidRDefault="007D21C4">
      <w:pPr>
        <w:pStyle w:val="Default"/>
        <w:numPr>
          <w:ilvl w:val="0"/>
          <w:numId w:val="5"/>
        </w:numPr>
        <w:jc w:val="both"/>
        <w:rPr>
          <w:rFonts w:ascii="Arial" w:hAnsi="Arial" w:cs="Arial"/>
          <w:sz w:val="20"/>
          <w:szCs w:val="20"/>
        </w:rPr>
      </w:pPr>
      <w:r w:rsidRPr="00805CAE">
        <w:rPr>
          <w:rFonts w:ascii="Arial" w:hAnsi="Arial" w:cs="Arial"/>
          <w:bCs/>
          <w:color w:val="00000A"/>
          <w:sz w:val="20"/>
          <w:szCs w:val="20"/>
        </w:rPr>
        <w:t xml:space="preserve">da bo osebne podatke obdeloval samo po dokumentiranih navodilih upravljavca osebnih podatkov, izključno za namen izvajanja storitev na podlagi pogodbe, zaupno, v skladu z Uredbo ter vsakokrat veljavnimi nacionalnimi predpisi, ki urejajo varstvo osebnih podatkov, vključno glede prenosov osebnih podatkov v tretjo državo ali mednarodno organizacijo, </w:t>
      </w:r>
    </w:p>
    <w:p w14:paraId="735183B7" w14:textId="77777777" w:rsidR="00C319B3" w:rsidRPr="00805CAE" w:rsidRDefault="007D21C4">
      <w:pPr>
        <w:pStyle w:val="Default"/>
        <w:numPr>
          <w:ilvl w:val="0"/>
          <w:numId w:val="5"/>
        </w:numPr>
        <w:jc w:val="both"/>
        <w:rPr>
          <w:rFonts w:ascii="Arial" w:hAnsi="Arial" w:cs="Arial"/>
          <w:sz w:val="20"/>
          <w:szCs w:val="20"/>
        </w:rPr>
      </w:pPr>
      <w:r w:rsidRPr="00805CAE">
        <w:rPr>
          <w:rFonts w:ascii="Arial" w:hAnsi="Arial" w:cs="Arial"/>
          <w:bCs/>
          <w:color w:val="00000A"/>
          <w:sz w:val="20"/>
          <w:szCs w:val="20"/>
        </w:rPr>
        <w:t>da osebnih podatkov ne bo obdeloval za račun tretjih oseb, niti za svoj račun, niti jih ne bo razkril tretji osebi,</w:t>
      </w:r>
    </w:p>
    <w:p w14:paraId="19370675" w14:textId="77777777" w:rsidR="00C319B3" w:rsidRPr="00805CAE" w:rsidRDefault="007D21C4">
      <w:pPr>
        <w:pStyle w:val="Default"/>
        <w:numPr>
          <w:ilvl w:val="0"/>
          <w:numId w:val="5"/>
        </w:numPr>
        <w:spacing w:line="0" w:lineRule="atLeast"/>
        <w:jc w:val="both"/>
        <w:rPr>
          <w:rFonts w:ascii="Arial" w:hAnsi="Arial" w:cs="Arial"/>
          <w:sz w:val="20"/>
          <w:szCs w:val="20"/>
        </w:rPr>
      </w:pPr>
      <w:r w:rsidRPr="00805CAE">
        <w:rPr>
          <w:rFonts w:ascii="Arial" w:hAnsi="Arial" w:cs="Arial"/>
          <w:bCs/>
          <w:color w:val="00000A"/>
          <w:sz w:val="20"/>
          <w:szCs w:val="20"/>
        </w:rPr>
        <w:t>da bo ob upoštevanju narave obdelave pomagal upravljavcu osebnih podatkov z ustreznimi tehničnimi in organizacijskimi ukrepi, pri izpolnjevanju njegovih obveznosti, da odgovori na zahteve za uresničevanje pravic posameznika, na katerega se nanašajo osebni podatki,</w:t>
      </w:r>
    </w:p>
    <w:p w14:paraId="6EFF7D75" w14:textId="77777777" w:rsidR="00C319B3" w:rsidRPr="00805CAE" w:rsidRDefault="007D21C4" w:rsidP="00805CAE">
      <w:pPr>
        <w:pStyle w:val="Default"/>
        <w:numPr>
          <w:ilvl w:val="0"/>
          <w:numId w:val="5"/>
        </w:numPr>
        <w:spacing w:line="0" w:lineRule="atLeast"/>
        <w:jc w:val="both"/>
        <w:rPr>
          <w:rFonts w:ascii="Arial" w:hAnsi="Arial" w:cs="Arial"/>
          <w:bCs/>
          <w:color w:val="00000A"/>
          <w:sz w:val="20"/>
          <w:szCs w:val="20"/>
        </w:rPr>
      </w:pPr>
      <w:r w:rsidRPr="00805CAE">
        <w:rPr>
          <w:rFonts w:ascii="Arial" w:hAnsi="Arial" w:cs="Arial"/>
          <w:bCs/>
          <w:color w:val="2A2A2A"/>
          <w:sz w:val="20"/>
          <w:szCs w:val="20"/>
        </w:rPr>
        <w:t xml:space="preserve">da bo upravljavcu osebnih podatkov </w:t>
      </w:r>
      <w:r w:rsidRPr="00805CAE">
        <w:rPr>
          <w:rFonts w:ascii="Arial" w:hAnsi="Arial" w:cs="Arial"/>
          <w:bCs/>
          <w:sz w:val="20"/>
          <w:szCs w:val="20"/>
        </w:rPr>
        <w:t xml:space="preserve">pri morebitni izvedbi ocene učinka v zvezi z varstvom </w:t>
      </w:r>
      <w:r w:rsidRPr="00805CAE">
        <w:rPr>
          <w:rFonts w:ascii="Arial" w:hAnsi="Arial" w:cs="Arial"/>
          <w:bCs/>
          <w:color w:val="00000A"/>
          <w:sz w:val="20"/>
          <w:szCs w:val="20"/>
        </w:rPr>
        <w:t xml:space="preserve">osebnih podatkov ali zaradi izvajanja nadzora upravljavca osebnih podatkov s strani nadzornih organov ali revizorjev v zvezi z obdelavo osebnih podatkov, omogočil izvajanje revizij in pregledov in da bo pri njih sodeloval, </w:t>
      </w:r>
    </w:p>
    <w:p w14:paraId="5A7CF23B" w14:textId="77777777" w:rsidR="00C319B3" w:rsidRPr="00805CAE" w:rsidRDefault="007D21C4" w:rsidP="00805CAE">
      <w:pPr>
        <w:pStyle w:val="Default"/>
        <w:numPr>
          <w:ilvl w:val="0"/>
          <w:numId w:val="5"/>
        </w:numPr>
        <w:spacing w:line="0" w:lineRule="atLeast"/>
        <w:jc w:val="both"/>
        <w:rPr>
          <w:rFonts w:ascii="Arial" w:hAnsi="Arial" w:cs="Arial"/>
          <w:bCs/>
          <w:color w:val="00000A"/>
          <w:sz w:val="20"/>
          <w:szCs w:val="20"/>
        </w:rPr>
      </w:pPr>
      <w:r w:rsidRPr="00805CAE">
        <w:rPr>
          <w:rFonts w:ascii="Arial" w:hAnsi="Arial" w:cs="Arial"/>
          <w:bCs/>
          <w:color w:val="00000A"/>
          <w:sz w:val="20"/>
          <w:szCs w:val="20"/>
        </w:rPr>
        <w:t>ne bo zaposlil drugega obdelovalca brez predhodnega pisnega dovoljenja upravljavca osebnih podatkov. V primeru takšnega dovoljenja pogodbeni obdelovalec upravljavca osebnih podatkov obvesti o vseh nameravanih spremembah glede zaposlitve dodatnih obdelovalcev ali njihove zamenjave, s čimer se upravljavcu osebnih podatkov omogoči, da nasprotuje vsem spremembam,</w:t>
      </w:r>
    </w:p>
    <w:p w14:paraId="06659DAD" w14:textId="77777777" w:rsidR="00C319B3" w:rsidRPr="00805CAE" w:rsidRDefault="007D21C4" w:rsidP="00805CAE">
      <w:pPr>
        <w:pStyle w:val="Default"/>
        <w:numPr>
          <w:ilvl w:val="0"/>
          <w:numId w:val="5"/>
        </w:numPr>
        <w:spacing w:line="0" w:lineRule="atLeast"/>
        <w:jc w:val="both"/>
        <w:rPr>
          <w:rFonts w:ascii="Arial" w:hAnsi="Arial" w:cs="Arial"/>
          <w:bCs/>
          <w:color w:val="00000A"/>
          <w:sz w:val="20"/>
          <w:szCs w:val="20"/>
        </w:rPr>
      </w:pPr>
      <w:r w:rsidRPr="00805CAE">
        <w:rPr>
          <w:rFonts w:ascii="Arial" w:hAnsi="Arial" w:cs="Arial"/>
          <w:bCs/>
          <w:color w:val="00000A"/>
          <w:sz w:val="20"/>
          <w:szCs w:val="20"/>
        </w:rPr>
        <w:t xml:space="preserve">da bo po prenehanju pogodbenega razmerja iz katerega koli razloga, vse posredovane osebne podatke in njihove morebitne kopije nemudoma predal upravljavcu osebnih podatkov, ali jih ustrezno </w:t>
      </w:r>
      <w:proofErr w:type="spellStart"/>
      <w:r w:rsidRPr="00805CAE">
        <w:rPr>
          <w:rFonts w:ascii="Arial" w:hAnsi="Arial" w:cs="Arial"/>
          <w:bCs/>
          <w:color w:val="00000A"/>
          <w:sz w:val="20"/>
          <w:szCs w:val="20"/>
        </w:rPr>
        <w:t>anonimiziral</w:t>
      </w:r>
      <w:proofErr w:type="spellEnd"/>
      <w:r w:rsidRPr="00805CAE">
        <w:rPr>
          <w:rFonts w:ascii="Arial" w:hAnsi="Arial" w:cs="Arial"/>
          <w:bCs/>
          <w:color w:val="00000A"/>
          <w:sz w:val="20"/>
          <w:szCs w:val="20"/>
        </w:rPr>
        <w:t>, ali jih bo na zahtevo upravljavca osebnih podatkov uničil, razen če pravo Unije ali slovensko pravo predpisuje shranjevanje osebnih podatkov.</w:t>
      </w:r>
    </w:p>
    <w:p w14:paraId="035E99F8" w14:textId="77777777" w:rsidR="00C319B3" w:rsidRPr="00805CAE" w:rsidRDefault="00C319B3">
      <w:pPr>
        <w:pStyle w:val="Default"/>
        <w:jc w:val="both"/>
        <w:rPr>
          <w:rFonts w:ascii="Arial" w:hAnsi="Arial" w:cs="Arial"/>
          <w:bCs/>
          <w:color w:val="00000A"/>
          <w:sz w:val="20"/>
          <w:szCs w:val="20"/>
        </w:rPr>
      </w:pPr>
    </w:p>
    <w:p w14:paraId="5F456156" w14:textId="77777777" w:rsidR="00C319B3" w:rsidRPr="00805CAE" w:rsidRDefault="007D21C4">
      <w:pPr>
        <w:pStyle w:val="Default"/>
        <w:jc w:val="both"/>
        <w:rPr>
          <w:rFonts w:ascii="Arial" w:hAnsi="Arial" w:cs="Arial"/>
          <w:sz w:val="20"/>
          <w:szCs w:val="20"/>
        </w:rPr>
      </w:pPr>
      <w:r w:rsidRPr="00805CAE">
        <w:rPr>
          <w:rFonts w:ascii="Arial" w:hAnsi="Arial" w:cs="Arial"/>
          <w:bCs/>
          <w:color w:val="00000A"/>
          <w:sz w:val="20"/>
          <w:szCs w:val="20"/>
        </w:rPr>
        <w:t>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w:t>
      </w:r>
    </w:p>
    <w:p w14:paraId="03B3FA76" w14:textId="77777777" w:rsidR="00C319B3" w:rsidRPr="00805CAE" w:rsidRDefault="00C319B3">
      <w:pPr>
        <w:pStyle w:val="Default"/>
        <w:jc w:val="both"/>
        <w:rPr>
          <w:rFonts w:ascii="Arial" w:hAnsi="Arial" w:cs="Arial"/>
          <w:color w:val="00000A"/>
          <w:sz w:val="20"/>
          <w:szCs w:val="20"/>
        </w:rPr>
      </w:pPr>
    </w:p>
    <w:p w14:paraId="2A9C28A8" w14:textId="77777777" w:rsidR="00C319B3" w:rsidRPr="00805CAE" w:rsidRDefault="00C319B3">
      <w:pPr>
        <w:pStyle w:val="Default"/>
        <w:jc w:val="both"/>
        <w:rPr>
          <w:rFonts w:ascii="Arial" w:hAnsi="Arial" w:cs="Arial"/>
          <w:color w:val="00000A"/>
          <w:sz w:val="20"/>
          <w:szCs w:val="20"/>
        </w:rPr>
      </w:pPr>
    </w:p>
    <w:p w14:paraId="43D079D1" w14:textId="77777777" w:rsidR="00C319B3" w:rsidRPr="00805CAE" w:rsidRDefault="007D21C4">
      <w:pPr>
        <w:pStyle w:val="Default"/>
        <w:jc w:val="center"/>
        <w:rPr>
          <w:rFonts w:ascii="Arial" w:hAnsi="Arial" w:cs="Arial"/>
          <w:sz w:val="20"/>
          <w:szCs w:val="20"/>
        </w:rPr>
      </w:pPr>
      <w:r w:rsidRPr="00805CAE">
        <w:rPr>
          <w:rFonts w:ascii="Arial" w:hAnsi="Arial" w:cs="Arial"/>
          <w:bCs/>
          <w:color w:val="00000A"/>
          <w:sz w:val="20"/>
          <w:szCs w:val="20"/>
        </w:rPr>
        <w:t>5. člen</w:t>
      </w:r>
    </w:p>
    <w:p w14:paraId="2FDE1707" w14:textId="77777777" w:rsidR="00C319B3" w:rsidRPr="00805CAE" w:rsidRDefault="00C319B3">
      <w:pPr>
        <w:pStyle w:val="Default"/>
        <w:jc w:val="both"/>
        <w:rPr>
          <w:rFonts w:ascii="Arial" w:hAnsi="Arial" w:cs="Arial"/>
          <w:bCs/>
          <w:color w:val="00000A"/>
          <w:sz w:val="20"/>
          <w:szCs w:val="20"/>
        </w:rPr>
      </w:pPr>
    </w:p>
    <w:p w14:paraId="762621AF" w14:textId="77777777" w:rsidR="00C319B3" w:rsidRPr="00805CAE" w:rsidRDefault="007D21C4">
      <w:pPr>
        <w:pStyle w:val="Default"/>
        <w:jc w:val="both"/>
        <w:rPr>
          <w:rFonts w:ascii="Arial" w:hAnsi="Arial" w:cs="Arial"/>
          <w:sz w:val="20"/>
          <w:szCs w:val="20"/>
        </w:rPr>
      </w:pPr>
      <w:r w:rsidRPr="00805CAE">
        <w:rPr>
          <w:rFonts w:ascii="Arial" w:hAnsi="Arial" w:cs="Arial"/>
          <w:bCs/>
          <w:color w:val="00000A"/>
          <w:sz w:val="20"/>
          <w:szCs w:val="20"/>
        </w:rPr>
        <w:t>V primeru kršitve varstva osebnih podatkov (npr. uničenje podatkov, vdor v informacijski sistem ali prostore pogodbenega obdelovalca, nepooblaščen dostop) mora pogodbeni obdelovalec nemudoma, najkasneje pa v roku 72 ur obvestiti upravljavca osebnih podatkov, ter izvesti vse možne ukrepe za prenehanje kršitve in odpravo škodljivih posledic. Takšno obvestilo mora vsebovati:</w:t>
      </w:r>
    </w:p>
    <w:p w14:paraId="2FE734FB" w14:textId="77777777" w:rsidR="00C319B3" w:rsidRPr="00805CAE" w:rsidRDefault="007D21C4">
      <w:pPr>
        <w:pStyle w:val="Default"/>
        <w:numPr>
          <w:ilvl w:val="0"/>
          <w:numId w:val="6"/>
        </w:numPr>
        <w:jc w:val="both"/>
        <w:rPr>
          <w:rFonts w:ascii="Arial" w:hAnsi="Arial" w:cs="Arial"/>
          <w:sz w:val="20"/>
          <w:szCs w:val="20"/>
        </w:rPr>
      </w:pPr>
      <w:r w:rsidRPr="00805CAE">
        <w:rPr>
          <w:rFonts w:ascii="Arial" w:hAnsi="Arial" w:cs="Arial"/>
          <w:sz w:val="20"/>
          <w:szCs w:val="20"/>
        </w:rPr>
        <w:t>opis vrste kršitve, približno število zadevnih posameznikov, na katere se nanašajo osebni podatki, ter vrste in približno število zadevnih evidenc osebnih podatkov,</w:t>
      </w:r>
    </w:p>
    <w:p w14:paraId="53E84525" w14:textId="77777777" w:rsidR="00C319B3" w:rsidRPr="00805CAE" w:rsidRDefault="007D21C4">
      <w:pPr>
        <w:pStyle w:val="Default"/>
        <w:numPr>
          <w:ilvl w:val="0"/>
          <w:numId w:val="6"/>
        </w:numPr>
        <w:jc w:val="both"/>
        <w:rPr>
          <w:rFonts w:ascii="Arial" w:hAnsi="Arial" w:cs="Arial"/>
          <w:sz w:val="20"/>
          <w:szCs w:val="20"/>
        </w:rPr>
      </w:pPr>
      <w:r w:rsidRPr="00805CAE">
        <w:rPr>
          <w:rFonts w:ascii="Arial" w:hAnsi="Arial" w:cs="Arial"/>
          <w:sz w:val="20"/>
          <w:szCs w:val="20"/>
        </w:rPr>
        <w:t>ime in kontaktne podatke pooblaščene osebe za varstvo podatkov ter drugih kontaktnih oseb, pri katerih je mogoče pridobiti več informacij,</w:t>
      </w:r>
    </w:p>
    <w:p w14:paraId="10B16C9E" w14:textId="77777777" w:rsidR="00C319B3" w:rsidRPr="00805CAE" w:rsidRDefault="007D21C4">
      <w:pPr>
        <w:pStyle w:val="Default"/>
        <w:numPr>
          <w:ilvl w:val="0"/>
          <w:numId w:val="6"/>
        </w:numPr>
        <w:jc w:val="both"/>
        <w:rPr>
          <w:rFonts w:ascii="Arial" w:hAnsi="Arial" w:cs="Arial"/>
          <w:sz w:val="20"/>
          <w:szCs w:val="20"/>
        </w:rPr>
      </w:pPr>
      <w:r w:rsidRPr="00805CAE">
        <w:rPr>
          <w:rFonts w:ascii="Arial" w:hAnsi="Arial" w:cs="Arial"/>
          <w:sz w:val="20"/>
          <w:szCs w:val="20"/>
        </w:rPr>
        <w:t>opis verjetnih posledic kršitve varstva osebnih podatkov,</w:t>
      </w:r>
    </w:p>
    <w:p w14:paraId="01A0AA84" w14:textId="77777777" w:rsidR="00C319B3" w:rsidRPr="00805CAE" w:rsidRDefault="007D21C4">
      <w:pPr>
        <w:pStyle w:val="Default"/>
        <w:numPr>
          <w:ilvl w:val="0"/>
          <w:numId w:val="6"/>
        </w:numPr>
        <w:jc w:val="both"/>
        <w:rPr>
          <w:rFonts w:ascii="Arial" w:hAnsi="Arial" w:cs="Arial"/>
          <w:sz w:val="20"/>
          <w:szCs w:val="20"/>
        </w:rPr>
      </w:pPr>
      <w:r w:rsidRPr="00805CAE">
        <w:rPr>
          <w:rFonts w:ascii="Arial" w:hAnsi="Arial" w:cs="Arial"/>
          <w:sz w:val="20"/>
          <w:szCs w:val="20"/>
        </w:rPr>
        <w:t>opis predlaganih ukrepov za obravnavanje kršitve varstva osebnih podatkov in za ublažitev morebitnih škodljivih učinkov kršitve.</w:t>
      </w:r>
    </w:p>
    <w:p w14:paraId="0BBA3783"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ZAVAROVANJE OSEBNIH PODATKOV</w:t>
      </w:r>
    </w:p>
    <w:p w14:paraId="01F060DB" w14:textId="77777777" w:rsidR="00C319B3" w:rsidRPr="00805CAE" w:rsidRDefault="007D21C4">
      <w:pPr>
        <w:jc w:val="center"/>
        <w:rPr>
          <w:rFonts w:ascii="Arial" w:hAnsi="Arial" w:cs="Arial"/>
        </w:rPr>
      </w:pPr>
      <w:r w:rsidRPr="00805CAE">
        <w:rPr>
          <w:rFonts w:ascii="Arial" w:hAnsi="Arial" w:cs="Arial"/>
        </w:rPr>
        <w:t>6. člen</w:t>
      </w:r>
    </w:p>
    <w:p w14:paraId="7DC05C60" w14:textId="77777777" w:rsidR="00C319B3" w:rsidRPr="00805CAE" w:rsidRDefault="00C319B3">
      <w:pPr>
        <w:jc w:val="both"/>
        <w:rPr>
          <w:rFonts w:ascii="Arial" w:hAnsi="Arial" w:cs="Arial"/>
        </w:rPr>
      </w:pPr>
    </w:p>
    <w:p w14:paraId="57A4DAE1" w14:textId="77777777" w:rsidR="00C319B3" w:rsidRPr="00805CAE" w:rsidRDefault="007D21C4">
      <w:pPr>
        <w:jc w:val="both"/>
        <w:rPr>
          <w:rFonts w:ascii="Arial" w:hAnsi="Arial" w:cs="Arial"/>
        </w:rPr>
      </w:pPr>
      <w:r w:rsidRPr="00805CAE">
        <w:rPr>
          <w:rFonts w:ascii="Arial" w:hAnsi="Arial" w:cs="Arial"/>
        </w:rPr>
        <w:t>Pogodbeni obdelovalec mora poskrbeti za ustrezno zavarovanje osebnih podatkov, ki zajema pravne, organizacijske in tehnične ukrepe, s katerimi se:</w:t>
      </w:r>
    </w:p>
    <w:p w14:paraId="6A6DD69B" w14:textId="77777777" w:rsidR="00C319B3" w:rsidRPr="00805CAE" w:rsidRDefault="007D21C4">
      <w:pPr>
        <w:numPr>
          <w:ilvl w:val="0"/>
          <w:numId w:val="7"/>
        </w:numPr>
        <w:jc w:val="both"/>
        <w:rPr>
          <w:rFonts w:ascii="Arial" w:hAnsi="Arial" w:cs="Arial"/>
        </w:rPr>
      </w:pPr>
      <w:r w:rsidRPr="00805CAE">
        <w:rPr>
          <w:rFonts w:ascii="Arial" w:hAnsi="Arial" w:cs="Arial"/>
        </w:rPr>
        <w:lastRenderedPageBreak/>
        <w:t>varujejo osebni podatki, preprečuje slučajno ali namerno nepooblaščeno uničenje podatkov, njihova sprememba ali izguba ter nepooblaščena obdelava teh podatkov,</w:t>
      </w:r>
    </w:p>
    <w:p w14:paraId="12CEF597" w14:textId="77777777" w:rsidR="00C319B3" w:rsidRPr="00805CAE" w:rsidRDefault="007D21C4">
      <w:pPr>
        <w:numPr>
          <w:ilvl w:val="0"/>
          <w:numId w:val="7"/>
        </w:numPr>
        <w:jc w:val="both"/>
        <w:rPr>
          <w:rFonts w:ascii="Arial" w:hAnsi="Arial" w:cs="Arial"/>
        </w:rPr>
      </w:pPr>
      <w:r w:rsidRPr="00805CAE">
        <w:rPr>
          <w:rFonts w:ascii="Arial" w:hAnsi="Arial" w:cs="Arial"/>
        </w:rPr>
        <w:t>varujejo prostori, strojna in sistemska programska oprema ter aplikativna programska oprema, s katero se obdelujejo osebni podatki,</w:t>
      </w:r>
    </w:p>
    <w:p w14:paraId="28B0704F" w14:textId="77777777" w:rsidR="00C319B3" w:rsidRPr="00805CAE" w:rsidRDefault="007D21C4">
      <w:pPr>
        <w:numPr>
          <w:ilvl w:val="0"/>
          <w:numId w:val="7"/>
        </w:numPr>
        <w:jc w:val="both"/>
        <w:rPr>
          <w:rFonts w:ascii="Arial" w:hAnsi="Arial" w:cs="Arial"/>
        </w:rPr>
      </w:pPr>
      <w:r w:rsidRPr="00805CAE">
        <w:rPr>
          <w:rFonts w:ascii="Arial" w:hAnsi="Arial" w:cs="Arial"/>
        </w:rPr>
        <w:t>zagotavlja varnost posredovanja in prenosa osebnih podatkov preko varnih, šifriranih telekomunikacijskih povezav,</w:t>
      </w:r>
    </w:p>
    <w:p w14:paraId="13D140FF" w14:textId="77777777" w:rsidR="00C319B3" w:rsidRPr="00805CAE" w:rsidRDefault="007D21C4">
      <w:pPr>
        <w:numPr>
          <w:ilvl w:val="0"/>
          <w:numId w:val="7"/>
        </w:numPr>
        <w:jc w:val="both"/>
        <w:rPr>
          <w:rFonts w:ascii="Arial" w:hAnsi="Arial" w:cs="Arial"/>
        </w:rPr>
      </w:pPr>
      <w:r w:rsidRPr="00805CAE">
        <w:rPr>
          <w:rFonts w:ascii="Arial" w:hAnsi="Arial" w:cs="Arial"/>
        </w:rPr>
        <w:t>onemogoča pooblaščenim osebam dostop do naprav, na katerih se obdelujejo osebni podatki in do njihovih zbirk,</w:t>
      </w:r>
    </w:p>
    <w:p w14:paraId="5DB73640" w14:textId="77777777" w:rsidR="00C319B3" w:rsidRPr="00805CAE" w:rsidRDefault="007D21C4">
      <w:pPr>
        <w:numPr>
          <w:ilvl w:val="0"/>
          <w:numId w:val="7"/>
        </w:numPr>
        <w:jc w:val="both"/>
        <w:rPr>
          <w:rFonts w:ascii="Arial" w:hAnsi="Arial" w:cs="Arial"/>
        </w:rPr>
      </w:pPr>
      <w:r w:rsidRPr="00805CAE">
        <w:rPr>
          <w:rFonts w:ascii="Arial" w:hAnsi="Arial" w:cs="Arial"/>
        </w:rPr>
        <w:t>omogoča naknadno ugotavljanje, kdaj so bili posamezni podatki uporabljeni in vneseni v zbirko podatkov in kdo je to storil, in sicer za obdobje, za katero se posamezni podatki shranjujejo.</w:t>
      </w:r>
    </w:p>
    <w:p w14:paraId="10EBC709" w14:textId="77777777" w:rsidR="00FD4850" w:rsidRPr="00805CAE" w:rsidRDefault="00FD4850">
      <w:pPr>
        <w:jc w:val="center"/>
        <w:rPr>
          <w:rFonts w:ascii="Arial" w:hAnsi="Arial" w:cs="Arial"/>
        </w:rPr>
      </w:pPr>
    </w:p>
    <w:p w14:paraId="58A91741" w14:textId="63961D38" w:rsidR="00C319B3" w:rsidRPr="00805CAE" w:rsidRDefault="007D21C4">
      <w:pPr>
        <w:jc w:val="center"/>
        <w:rPr>
          <w:rFonts w:ascii="Arial" w:hAnsi="Arial" w:cs="Arial"/>
        </w:rPr>
      </w:pPr>
      <w:r w:rsidRPr="00805CAE">
        <w:rPr>
          <w:rFonts w:ascii="Arial" w:hAnsi="Arial" w:cs="Arial"/>
        </w:rPr>
        <w:t>7. člen</w:t>
      </w:r>
    </w:p>
    <w:p w14:paraId="69EE08EE" w14:textId="77777777" w:rsidR="00C319B3" w:rsidRPr="00805CAE" w:rsidRDefault="00C319B3">
      <w:pPr>
        <w:jc w:val="center"/>
        <w:rPr>
          <w:rFonts w:ascii="Arial" w:hAnsi="Arial" w:cs="Arial"/>
        </w:rPr>
      </w:pPr>
    </w:p>
    <w:p w14:paraId="6BD97703" w14:textId="77777777" w:rsidR="00C319B3" w:rsidRPr="00805CAE" w:rsidRDefault="007D21C4">
      <w:pPr>
        <w:jc w:val="both"/>
        <w:rPr>
          <w:rFonts w:ascii="Arial" w:hAnsi="Arial" w:cs="Arial"/>
        </w:rPr>
      </w:pPr>
      <w:r w:rsidRPr="00805CAE">
        <w:rPr>
          <w:rFonts w:ascii="Arial" w:hAnsi="Arial" w:cs="Arial"/>
        </w:rPr>
        <w:t>Prostori, v katerih se nahajajo nosilci varovanih osebnih podatkov, vsak dokument, na katerem je zapisan osebni podatek in vsak drug elektronski nosilec podatka ter strojna in programska oprema (</w:t>
      </w:r>
      <w:r w:rsidRPr="00805CAE">
        <w:rPr>
          <w:rFonts w:ascii="Arial" w:hAnsi="Arial" w:cs="Arial"/>
          <w:i/>
        </w:rPr>
        <w:t>v nadaljevanju: varovani prostori</w:t>
      </w:r>
      <w:r w:rsidRPr="00805CAE">
        <w:rPr>
          <w:rFonts w:ascii="Arial" w:hAnsi="Arial" w:cs="Arial"/>
        </w:rPr>
        <w:t>) morajo biti varovani z ustreznimi organizacijskimi ter fizičnimi in/ali tehničnimi ukrepi, ki onemogočajo nepooblaščenim osebam dostop do podatkov.</w:t>
      </w:r>
    </w:p>
    <w:p w14:paraId="10B7A527" w14:textId="77777777" w:rsidR="00C319B3" w:rsidRPr="00805CAE" w:rsidRDefault="00C319B3">
      <w:pPr>
        <w:jc w:val="both"/>
        <w:rPr>
          <w:rFonts w:ascii="Arial" w:hAnsi="Arial" w:cs="Arial"/>
        </w:rPr>
      </w:pPr>
    </w:p>
    <w:p w14:paraId="704794C5" w14:textId="77777777" w:rsidR="00C319B3" w:rsidRPr="00805CAE" w:rsidRDefault="007D21C4">
      <w:pPr>
        <w:jc w:val="both"/>
        <w:rPr>
          <w:rFonts w:ascii="Arial" w:hAnsi="Arial" w:cs="Arial"/>
        </w:rPr>
      </w:pPr>
      <w:r w:rsidRPr="00805CAE">
        <w:rPr>
          <w:rFonts w:ascii="Arial" w:hAnsi="Arial" w:cs="Arial"/>
        </w:rPr>
        <w:t>Omare, mize in drugo pohištvo z nosilci podatkov, ki vsebujejo osebne podatke, ki se nahajajo izven varovanih prostorov, morajo biti stalno zaklenjeni.</w:t>
      </w:r>
    </w:p>
    <w:p w14:paraId="05232DF9" w14:textId="77777777" w:rsidR="00C319B3" w:rsidRPr="00805CAE" w:rsidRDefault="00C319B3">
      <w:pPr>
        <w:jc w:val="both"/>
        <w:rPr>
          <w:rFonts w:ascii="Arial" w:hAnsi="Arial" w:cs="Arial"/>
        </w:rPr>
      </w:pPr>
    </w:p>
    <w:p w14:paraId="31A76C38" w14:textId="77777777" w:rsidR="00C319B3" w:rsidRPr="00805CAE" w:rsidRDefault="007D21C4">
      <w:pPr>
        <w:jc w:val="both"/>
        <w:rPr>
          <w:rFonts w:ascii="Arial" w:hAnsi="Arial" w:cs="Arial"/>
        </w:rPr>
      </w:pPr>
      <w:r w:rsidRPr="00805CAE">
        <w:rPr>
          <w:rFonts w:ascii="Arial" w:hAnsi="Arial" w:cs="Arial"/>
        </w:rPr>
        <w:t>Zaposleni pri pogodbenem obdelovalcu ne smejo puščati nosilcev podatkov, ki vsebujejo osebne podatke, na vidnem mestu v prisotnosti oseb, ki nimajo pravice vpogleda vanje.</w:t>
      </w:r>
    </w:p>
    <w:p w14:paraId="7EEF741C" w14:textId="77777777" w:rsidR="00C319B3" w:rsidRPr="00805CAE" w:rsidRDefault="00C319B3">
      <w:pPr>
        <w:spacing w:line="0" w:lineRule="atLeast"/>
        <w:jc w:val="both"/>
        <w:rPr>
          <w:rFonts w:ascii="Arial" w:hAnsi="Arial" w:cs="Arial"/>
        </w:rPr>
      </w:pPr>
    </w:p>
    <w:p w14:paraId="43465939" w14:textId="77777777" w:rsidR="00C319B3" w:rsidRPr="00805CAE" w:rsidRDefault="007D21C4">
      <w:pPr>
        <w:spacing w:line="0" w:lineRule="atLeast"/>
        <w:jc w:val="both"/>
        <w:rPr>
          <w:rFonts w:ascii="Arial" w:hAnsi="Arial" w:cs="Arial"/>
        </w:rPr>
      </w:pPr>
      <w:r w:rsidRPr="00805CAE">
        <w:rPr>
          <w:rFonts w:ascii="Arial" w:hAnsi="Arial" w:cs="Arial"/>
          <w:color w:val="2A2A2A"/>
        </w:rPr>
        <w:t>Računalniki</w:t>
      </w:r>
      <w:r w:rsidRPr="00805CAE">
        <w:rPr>
          <w:rFonts w:ascii="Arial" w:hAnsi="Arial" w:cs="Arial"/>
          <w:color w:val="2A2A2A"/>
          <w:spacing w:val="43"/>
        </w:rPr>
        <w:t xml:space="preserve"> </w:t>
      </w:r>
      <w:r w:rsidRPr="00805CAE">
        <w:rPr>
          <w:rFonts w:ascii="Arial" w:hAnsi="Arial" w:cs="Arial"/>
          <w:color w:val="2A2A2A"/>
        </w:rPr>
        <w:t>in</w:t>
      </w:r>
      <w:r w:rsidRPr="00805CAE">
        <w:rPr>
          <w:rFonts w:ascii="Arial" w:hAnsi="Arial" w:cs="Arial"/>
          <w:color w:val="2A2A2A"/>
          <w:spacing w:val="35"/>
        </w:rPr>
        <w:t xml:space="preserve"> </w:t>
      </w:r>
      <w:r w:rsidRPr="00805CAE">
        <w:rPr>
          <w:rFonts w:ascii="Arial" w:hAnsi="Arial" w:cs="Arial"/>
          <w:color w:val="2A2A2A"/>
        </w:rPr>
        <w:t>druga</w:t>
      </w:r>
      <w:r w:rsidRPr="00805CAE">
        <w:rPr>
          <w:rFonts w:ascii="Arial" w:hAnsi="Arial" w:cs="Arial"/>
          <w:color w:val="2A2A2A"/>
          <w:spacing w:val="44"/>
        </w:rPr>
        <w:t xml:space="preserve"> </w:t>
      </w:r>
      <w:r w:rsidRPr="00805CAE">
        <w:rPr>
          <w:rFonts w:ascii="Arial" w:hAnsi="Arial" w:cs="Arial"/>
          <w:color w:val="2A2A2A"/>
        </w:rPr>
        <w:t>strojna</w:t>
      </w:r>
      <w:r w:rsidRPr="00805CAE">
        <w:rPr>
          <w:rFonts w:ascii="Arial" w:hAnsi="Arial" w:cs="Arial"/>
          <w:color w:val="2A2A2A"/>
          <w:spacing w:val="45"/>
        </w:rPr>
        <w:t xml:space="preserve"> </w:t>
      </w:r>
      <w:r w:rsidRPr="00805CAE">
        <w:rPr>
          <w:rFonts w:ascii="Arial" w:hAnsi="Arial" w:cs="Arial"/>
          <w:color w:val="2A2A2A"/>
        </w:rPr>
        <w:t>oprema,</w:t>
      </w:r>
      <w:r w:rsidRPr="00805CAE">
        <w:rPr>
          <w:rFonts w:ascii="Arial" w:hAnsi="Arial" w:cs="Arial"/>
          <w:color w:val="2A2A2A"/>
          <w:spacing w:val="38"/>
        </w:rPr>
        <w:t xml:space="preserve"> </w:t>
      </w:r>
      <w:r w:rsidRPr="00805CAE">
        <w:rPr>
          <w:rFonts w:ascii="Arial" w:hAnsi="Arial" w:cs="Arial"/>
          <w:color w:val="2A2A2A"/>
        </w:rPr>
        <w:t>na</w:t>
      </w:r>
      <w:r w:rsidRPr="00805CAE">
        <w:rPr>
          <w:rFonts w:ascii="Arial" w:hAnsi="Arial" w:cs="Arial"/>
          <w:color w:val="2A2A2A"/>
          <w:spacing w:val="40"/>
        </w:rPr>
        <w:t xml:space="preserve"> </w:t>
      </w:r>
      <w:r w:rsidRPr="00805CAE">
        <w:rPr>
          <w:rFonts w:ascii="Arial" w:hAnsi="Arial" w:cs="Arial"/>
          <w:color w:val="2A2A2A"/>
        </w:rPr>
        <w:t>kateri</w:t>
      </w:r>
      <w:r w:rsidRPr="00805CAE">
        <w:rPr>
          <w:rFonts w:ascii="Arial" w:hAnsi="Arial" w:cs="Arial"/>
          <w:color w:val="2A2A2A"/>
          <w:spacing w:val="28"/>
        </w:rPr>
        <w:t xml:space="preserve"> </w:t>
      </w:r>
      <w:r w:rsidRPr="00805CAE">
        <w:rPr>
          <w:rFonts w:ascii="Arial" w:hAnsi="Arial" w:cs="Arial"/>
          <w:color w:val="2A2A2A"/>
        </w:rPr>
        <w:t>se</w:t>
      </w:r>
      <w:r w:rsidRPr="00805CAE">
        <w:rPr>
          <w:rFonts w:ascii="Arial" w:hAnsi="Arial" w:cs="Arial"/>
          <w:color w:val="2A2A2A"/>
          <w:spacing w:val="37"/>
        </w:rPr>
        <w:t xml:space="preserve"> </w:t>
      </w:r>
      <w:r w:rsidRPr="00805CAE">
        <w:rPr>
          <w:rFonts w:ascii="Arial" w:hAnsi="Arial" w:cs="Arial"/>
          <w:color w:val="2A2A2A"/>
        </w:rPr>
        <w:t>obdelujejo</w:t>
      </w:r>
      <w:r w:rsidRPr="00805CAE">
        <w:rPr>
          <w:rFonts w:ascii="Arial" w:hAnsi="Arial" w:cs="Arial"/>
          <w:color w:val="2A2A2A"/>
          <w:spacing w:val="44"/>
        </w:rPr>
        <w:t xml:space="preserve"> </w:t>
      </w:r>
      <w:r w:rsidRPr="00805CAE">
        <w:rPr>
          <w:rFonts w:ascii="Arial" w:hAnsi="Arial" w:cs="Arial"/>
          <w:color w:val="2A2A2A"/>
        </w:rPr>
        <w:t>ali</w:t>
      </w:r>
      <w:r w:rsidRPr="00805CAE">
        <w:rPr>
          <w:rFonts w:ascii="Arial" w:hAnsi="Arial" w:cs="Arial"/>
          <w:color w:val="2A2A2A"/>
          <w:spacing w:val="37"/>
        </w:rPr>
        <w:t xml:space="preserve"> </w:t>
      </w:r>
      <w:r w:rsidRPr="00805CAE">
        <w:rPr>
          <w:rFonts w:ascii="Arial" w:hAnsi="Arial" w:cs="Arial"/>
          <w:color w:val="2A2A2A"/>
        </w:rPr>
        <w:t>hranijo</w:t>
      </w:r>
      <w:r w:rsidRPr="00805CAE">
        <w:rPr>
          <w:rFonts w:ascii="Arial" w:hAnsi="Arial" w:cs="Arial"/>
          <w:color w:val="2A2A2A"/>
          <w:spacing w:val="49"/>
        </w:rPr>
        <w:t xml:space="preserve"> </w:t>
      </w:r>
      <w:r w:rsidRPr="00805CAE">
        <w:rPr>
          <w:rFonts w:ascii="Arial" w:hAnsi="Arial" w:cs="Arial"/>
          <w:color w:val="2A2A2A"/>
        </w:rPr>
        <w:t>osebni</w:t>
      </w:r>
      <w:r w:rsidRPr="00805CAE">
        <w:rPr>
          <w:rFonts w:ascii="Arial" w:hAnsi="Arial" w:cs="Arial"/>
          <w:color w:val="2A2A2A"/>
          <w:spacing w:val="42"/>
        </w:rPr>
        <w:t xml:space="preserve"> </w:t>
      </w:r>
      <w:r w:rsidRPr="00805CAE">
        <w:rPr>
          <w:rFonts w:ascii="Arial" w:hAnsi="Arial" w:cs="Arial"/>
          <w:color w:val="2A2A2A"/>
        </w:rPr>
        <w:t>podatki,</w:t>
      </w:r>
      <w:r w:rsidRPr="00805CAE">
        <w:rPr>
          <w:rFonts w:ascii="Arial" w:hAnsi="Arial" w:cs="Arial"/>
          <w:color w:val="2A2A2A"/>
          <w:spacing w:val="24"/>
        </w:rPr>
        <w:t xml:space="preserve"> mora biti i</w:t>
      </w:r>
      <w:r w:rsidRPr="00805CAE">
        <w:rPr>
          <w:rFonts w:ascii="Arial" w:hAnsi="Arial" w:cs="Arial"/>
          <w:color w:val="3F3F3F"/>
        </w:rPr>
        <w:t>zven</w:t>
      </w:r>
      <w:r w:rsidRPr="00805CAE">
        <w:rPr>
          <w:rFonts w:ascii="Arial" w:hAnsi="Arial" w:cs="Arial"/>
          <w:color w:val="3F3F3F"/>
          <w:spacing w:val="29"/>
        </w:rPr>
        <w:t xml:space="preserve"> </w:t>
      </w:r>
      <w:r w:rsidRPr="00805CAE">
        <w:rPr>
          <w:rFonts w:ascii="Arial" w:hAnsi="Arial" w:cs="Arial"/>
          <w:color w:val="2A2A2A"/>
        </w:rPr>
        <w:t>delovnega</w:t>
      </w:r>
      <w:r w:rsidRPr="00805CAE">
        <w:rPr>
          <w:rFonts w:ascii="Arial" w:hAnsi="Arial" w:cs="Arial"/>
          <w:color w:val="2A2A2A"/>
          <w:spacing w:val="28"/>
        </w:rPr>
        <w:t xml:space="preserve"> </w:t>
      </w:r>
      <w:r w:rsidRPr="00805CAE">
        <w:rPr>
          <w:rFonts w:ascii="Arial" w:hAnsi="Arial" w:cs="Arial"/>
          <w:color w:val="2A2A2A"/>
        </w:rPr>
        <w:t>časa</w:t>
      </w:r>
      <w:r w:rsidRPr="00805CAE">
        <w:rPr>
          <w:rFonts w:ascii="Arial" w:hAnsi="Arial" w:cs="Arial"/>
          <w:color w:val="2A2A2A"/>
          <w:spacing w:val="41"/>
        </w:rPr>
        <w:t xml:space="preserve"> </w:t>
      </w:r>
      <w:r w:rsidRPr="00805CAE">
        <w:rPr>
          <w:rFonts w:ascii="Arial" w:hAnsi="Arial" w:cs="Arial"/>
          <w:color w:val="2A2A2A"/>
        </w:rPr>
        <w:t>izklopljena</w:t>
      </w:r>
      <w:r w:rsidRPr="00805CAE">
        <w:rPr>
          <w:rFonts w:ascii="Arial" w:hAnsi="Arial" w:cs="Arial"/>
          <w:color w:val="2A2A2A"/>
          <w:spacing w:val="40"/>
        </w:rPr>
        <w:t xml:space="preserve"> </w:t>
      </w:r>
      <w:r w:rsidRPr="00805CAE">
        <w:rPr>
          <w:rFonts w:ascii="Arial" w:hAnsi="Arial" w:cs="Arial"/>
          <w:color w:val="2A2A2A"/>
        </w:rPr>
        <w:t>in</w:t>
      </w:r>
      <w:r w:rsidRPr="00805CAE">
        <w:rPr>
          <w:rFonts w:ascii="Arial" w:hAnsi="Arial" w:cs="Arial"/>
          <w:color w:val="2A2A2A"/>
          <w:spacing w:val="26"/>
        </w:rPr>
        <w:t xml:space="preserve"> </w:t>
      </w:r>
      <w:r w:rsidRPr="00805CAE">
        <w:rPr>
          <w:rFonts w:ascii="Arial" w:hAnsi="Arial" w:cs="Arial"/>
          <w:color w:val="2A2A2A"/>
        </w:rPr>
        <w:t>fizično</w:t>
      </w:r>
      <w:r w:rsidRPr="00805CAE">
        <w:rPr>
          <w:rFonts w:ascii="Arial" w:hAnsi="Arial" w:cs="Arial"/>
          <w:color w:val="2A2A2A"/>
          <w:spacing w:val="32"/>
        </w:rPr>
        <w:t xml:space="preserve"> </w:t>
      </w:r>
      <w:r w:rsidRPr="00805CAE">
        <w:rPr>
          <w:rFonts w:ascii="Arial" w:hAnsi="Arial" w:cs="Arial"/>
          <w:color w:val="2A2A2A"/>
        </w:rPr>
        <w:t>ali</w:t>
      </w:r>
      <w:r w:rsidRPr="00805CAE">
        <w:rPr>
          <w:rFonts w:ascii="Arial" w:hAnsi="Arial" w:cs="Arial"/>
          <w:color w:val="2A2A2A"/>
          <w:spacing w:val="25"/>
        </w:rPr>
        <w:t xml:space="preserve"> </w:t>
      </w:r>
      <w:r w:rsidRPr="00805CAE">
        <w:rPr>
          <w:rFonts w:ascii="Arial" w:hAnsi="Arial" w:cs="Arial"/>
          <w:color w:val="2A2A2A"/>
        </w:rPr>
        <w:t>programsko</w:t>
      </w:r>
      <w:r w:rsidRPr="00805CAE">
        <w:rPr>
          <w:rFonts w:ascii="Arial" w:hAnsi="Arial" w:cs="Arial"/>
          <w:color w:val="2A2A2A"/>
          <w:spacing w:val="28"/>
        </w:rPr>
        <w:t xml:space="preserve"> </w:t>
      </w:r>
      <w:r w:rsidRPr="00805CAE">
        <w:rPr>
          <w:rFonts w:ascii="Arial" w:hAnsi="Arial" w:cs="Arial"/>
          <w:color w:val="2A2A2A"/>
        </w:rPr>
        <w:t>zaklenjena,</w:t>
      </w:r>
      <w:r w:rsidRPr="00805CAE">
        <w:rPr>
          <w:rFonts w:ascii="Arial" w:hAnsi="Arial" w:cs="Arial"/>
          <w:color w:val="2A2A2A"/>
          <w:spacing w:val="32"/>
        </w:rPr>
        <w:t xml:space="preserve"> </w:t>
      </w:r>
      <w:r w:rsidRPr="00805CAE">
        <w:rPr>
          <w:rFonts w:ascii="Arial" w:hAnsi="Arial" w:cs="Arial"/>
          <w:color w:val="2A2A2A"/>
        </w:rPr>
        <w:t>dostop</w:t>
      </w:r>
      <w:r w:rsidRPr="00805CAE">
        <w:rPr>
          <w:rFonts w:ascii="Arial" w:hAnsi="Arial" w:cs="Arial"/>
          <w:color w:val="2A2A2A"/>
          <w:spacing w:val="35"/>
        </w:rPr>
        <w:t xml:space="preserve"> </w:t>
      </w:r>
      <w:r w:rsidRPr="00805CAE">
        <w:rPr>
          <w:rFonts w:ascii="Arial" w:hAnsi="Arial" w:cs="Arial"/>
          <w:color w:val="2A2A2A"/>
        </w:rPr>
        <w:t>do</w:t>
      </w:r>
      <w:r w:rsidRPr="00805CAE">
        <w:rPr>
          <w:rFonts w:ascii="Arial" w:hAnsi="Arial" w:cs="Arial"/>
          <w:color w:val="2A2A2A"/>
          <w:spacing w:val="24"/>
        </w:rPr>
        <w:t xml:space="preserve"> </w:t>
      </w:r>
      <w:r w:rsidRPr="00805CAE">
        <w:rPr>
          <w:rFonts w:ascii="Arial" w:hAnsi="Arial" w:cs="Arial"/>
          <w:color w:val="2A2A2A"/>
        </w:rPr>
        <w:t>navedene opreme</w:t>
      </w:r>
      <w:r w:rsidRPr="00805CAE">
        <w:rPr>
          <w:rFonts w:ascii="Arial" w:hAnsi="Arial" w:cs="Arial"/>
          <w:color w:val="2A2A2A"/>
          <w:spacing w:val="22"/>
        </w:rPr>
        <w:t xml:space="preserve"> </w:t>
      </w:r>
      <w:r w:rsidRPr="00805CAE">
        <w:rPr>
          <w:rFonts w:ascii="Arial" w:hAnsi="Arial" w:cs="Arial"/>
          <w:color w:val="2A2A2A"/>
        </w:rPr>
        <w:t>pa</w:t>
      </w:r>
      <w:r w:rsidRPr="00805CAE">
        <w:rPr>
          <w:rFonts w:ascii="Arial" w:hAnsi="Arial" w:cs="Arial"/>
          <w:color w:val="2A2A2A"/>
          <w:spacing w:val="24"/>
        </w:rPr>
        <w:t xml:space="preserve"> </w:t>
      </w:r>
      <w:r w:rsidRPr="00805CAE">
        <w:rPr>
          <w:rFonts w:ascii="Arial" w:hAnsi="Arial" w:cs="Arial"/>
          <w:color w:val="2A2A2A"/>
        </w:rPr>
        <w:t>je</w:t>
      </w:r>
      <w:r w:rsidRPr="00805CAE">
        <w:rPr>
          <w:rFonts w:ascii="Arial" w:hAnsi="Arial" w:cs="Arial"/>
          <w:color w:val="2A2A2A"/>
          <w:spacing w:val="34"/>
        </w:rPr>
        <w:t xml:space="preserve"> </w:t>
      </w:r>
      <w:r w:rsidRPr="00805CAE">
        <w:rPr>
          <w:rFonts w:ascii="Arial" w:hAnsi="Arial" w:cs="Arial"/>
          <w:color w:val="2A2A2A"/>
        </w:rPr>
        <w:t>varovan</w:t>
      </w:r>
      <w:r w:rsidRPr="00805CAE">
        <w:rPr>
          <w:rFonts w:ascii="Arial" w:hAnsi="Arial" w:cs="Arial"/>
          <w:color w:val="2A2A2A"/>
          <w:spacing w:val="25"/>
        </w:rPr>
        <w:t xml:space="preserve"> </w:t>
      </w:r>
      <w:r w:rsidRPr="00805CAE">
        <w:rPr>
          <w:rFonts w:ascii="Arial" w:hAnsi="Arial" w:cs="Arial"/>
          <w:color w:val="2A2A2A"/>
        </w:rPr>
        <w:t>tako,</w:t>
      </w:r>
      <w:r w:rsidRPr="00805CAE">
        <w:rPr>
          <w:rFonts w:ascii="Arial" w:hAnsi="Arial" w:cs="Arial"/>
          <w:color w:val="2A2A2A"/>
          <w:spacing w:val="24"/>
        </w:rPr>
        <w:t xml:space="preserve"> </w:t>
      </w:r>
      <w:r w:rsidRPr="00805CAE">
        <w:rPr>
          <w:rFonts w:ascii="Arial" w:hAnsi="Arial" w:cs="Arial"/>
          <w:color w:val="2A2A2A"/>
        </w:rPr>
        <w:t>da</w:t>
      </w:r>
      <w:r w:rsidRPr="00805CAE">
        <w:rPr>
          <w:rFonts w:ascii="Arial" w:hAnsi="Arial" w:cs="Arial"/>
          <w:color w:val="2A2A2A"/>
          <w:spacing w:val="21"/>
        </w:rPr>
        <w:t xml:space="preserve"> </w:t>
      </w:r>
      <w:r w:rsidRPr="00805CAE">
        <w:rPr>
          <w:rFonts w:ascii="Arial" w:hAnsi="Arial" w:cs="Arial"/>
          <w:color w:val="2A2A2A"/>
        </w:rPr>
        <w:t>omogoča</w:t>
      </w:r>
      <w:r w:rsidRPr="00805CAE">
        <w:rPr>
          <w:rFonts w:ascii="Arial" w:hAnsi="Arial" w:cs="Arial"/>
          <w:color w:val="2A2A2A"/>
          <w:spacing w:val="31"/>
        </w:rPr>
        <w:t xml:space="preserve"> </w:t>
      </w:r>
      <w:r w:rsidRPr="00805CAE">
        <w:rPr>
          <w:rFonts w:ascii="Arial" w:hAnsi="Arial" w:cs="Arial"/>
          <w:color w:val="2A2A2A"/>
        </w:rPr>
        <w:t>dostop</w:t>
      </w:r>
      <w:r w:rsidRPr="00805CAE">
        <w:rPr>
          <w:rFonts w:ascii="Arial" w:hAnsi="Arial" w:cs="Arial"/>
          <w:color w:val="2A2A2A"/>
          <w:spacing w:val="25"/>
        </w:rPr>
        <w:t xml:space="preserve"> </w:t>
      </w:r>
      <w:r w:rsidRPr="00805CAE">
        <w:rPr>
          <w:rFonts w:ascii="Arial" w:hAnsi="Arial" w:cs="Arial"/>
          <w:color w:val="2A2A2A"/>
        </w:rPr>
        <w:t>samo</w:t>
      </w:r>
      <w:r w:rsidRPr="00805CAE">
        <w:rPr>
          <w:rFonts w:ascii="Arial" w:hAnsi="Arial" w:cs="Arial"/>
          <w:color w:val="2A2A2A"/>
          <w:spacing w:val="21"/>
        </w:rPr>
        <w:t xml:space="preserve"> </w:t>
      </w:r>
      <w:r w:rsidRPr="00805CAE">
        <w:rPr>
          <w:rFonts w:ascii="Arial" w:hAnsi="Arial" w:cs="Arial"/>
          <w:color w:val="2A2A2A"/>
        </w:rPr>
        <w:t>določenim</w:t>
      </w:r>
      <w:r w:rsidRPr="00805CAE">
        <w:rPr>
          <w:rFonts w:ascii="Arial" w:hAnsi="Arial" w:cs="Arial"/>
          <w:color w:val="2A2A2A"/>
          <w:spacing w:val="36"/>
        </w:rPr>
        <w:t xml:space="preserve"> </w:t>
      </w:r>
      <w:r w:rsidRPr="00805CAE">
        <w:rPr>
          <w:rFonts w:ascii="Arial" w:hAnsi="Arial" w:cs="Arial"/>
          <w:color w:val="2A2A2A"/>
        </w:rPr>
        <w:t>pooblaščenim</w:t>
      </w:r>
      <w:r w:rsidRPr="00805CAE">
        <w:rPr>
          <w:rFonts w:ascii="Arial" w:hAnsi="Arial" w:cs="Arial"/>
          <w:color w:val="2A2A2A"/>
          <w:spacing w:val="30"/>
        </w:rPr>
        <w:t xml:space="preserve"> </w:t>
      </w:r>
      <w:r w:rsidRPr="00805CAE">
        <w:rPr>
          <w:rFonts w:ascii="Arial" w:hAnsi="Arial" w:cs="Arial"/>
          <w:color w:val="2A2A2A"/>
        </w:rPr>
        <w:t>delavcem</w:t>
      </w:r>
      <w:r w:rsidRPr="00805CAE">
        <w:rPr>
          <w:rFonts w:ascii="Arial" w:hAnsi="Arial" w:cs="Arial"/>
          <w:color w:val="2A2A2A"/>
          <w:spacing w:val="14"/>
        </w:rPr>
        <w:t xml:space="preserve"> pogodbenega obdelovalca.</w:t>
      </w:r>
    </w:p>
    <w:p w14:paraId="7CD9ADB4" w14:textId="77777777" w:rsidR="00C319B3" w:rsidRPr="00805CAE" w:rsidRDefault="00C319B3">
      <w:pPr>
        <w:jc w:val="both"/>
        <w:rPr>
          <w:rFonts w:ascii="Arial" w:hAnsi="Arial" w:cs="Arial"/>
          <w:color w:val="2A2A2A"/>
          <w:spacing w:val="14"/>
        </w:rPr>
      </w:pPr>
    </w:p>
    <w:p w14:paraId="45E9D5F7" w14:textId="77777777" w:rsidR="00C319B3" w:rsidRPr="00805CAE" w:rsidRDefault="007D21C4">
      <w:pPr>
        <w:jc w:val="both"/>
        <w:rPr>
          <w:rFonts w:ascii="Arial" w:hAnsi="Arial" w:cs="Arial"/>
        </w:rPr>
      </w:pPr>
      <w:r w:rsidRPr="00805CAE">
        <w:rPr>
          <w:rFonts w:ascii="Arial" w:hAnsi="Arial" w:cs="Arial"/>
        </w:rPr>
        <w:t xml:space="preserve">Dostop do podatkov preko aplikativne programske opreme se varuje s sistemom gesel za avtorizacijo in identifikacijo uporabnikov podatkov in programov. Pogodbeni obdelovalec določi režim dodeljevanja, hranjenja in spreminjanja gesel. </w:t>
      </w:r>
    </w:p>
    <w:p w14:paraId="36C23D12" w14:textId="77777777" w:rsidR="00C319B3" w:rsidRPr="00805CAE" w:rsidRDefault="00C319B3">
      <w:pPr>
        <w:jc w:val="both"/>
        <w:rPr>
          <w:rFonts w:ascii="Arial" w:hAnsi="Arial" w:cs="Arial"/>
        </w:rPr>
      </w:pPr>
    </w:p>
    <w:p w14:paraId="54ADBB4C" w14:textId="77777777" w:rsidR="00C319B3" w:rsidRPr="00805CAE" w:rsidRDefault="007D21C4">
      <w:pPr>
        <w:jc w:val="both"/>
        <w:rPr>
          <w:rFonts w:ascii="Arial" w:hAnsi="Arial" w:cs="Arial"/>
        </w:rPr>
      </w:pPr>
      <w:r w:rsidRPr="00805CAE">
        <w:rPr>
          <w:rFonts w:ascii="Arial" w:hAnsi="Arial" w:cs="Arial"/>
        </w:rPr>
        <w:t>Vsi podatki in programska oprema, ki so namenjeni uporabi v informacijskem sistemu in prispejo do pogodbenega obdelovalca ali upravljavca osebnih podatkov na nosilcih za prenos računalniških podatkov ali preko komunikacijskih kanalov, morajo biti pred uporabo preverjeni z vidika prisotnosti računalniških virusov.</w:t>
      </w:r>
    </w:p>
    <w:p w14:paraId="27F731B2" w14:textId="77777777" w:rsidR="00C319B3" w:rsidRPr="00805CAE" w:rsidRDefault="00C319B3">
      <w:pPr>
        <w:jc w:val="center"/>
        <w:rPr>
          <w:rFonts w:ascii="Arial" w:hAnsi="Arial" w:cs="Arial"/>
        </w:rPr>
      </w:pPr>
    </w:p>
    <w:p w14:paraId="513A4065" w14:textId="77777777" w:rsidR="00C319B3" w:rsidRPr="00805CAE" w:rsidRDefault="007D21C4">
      <w:pPr>
        <w:jc w:val="center"/>
        <w:rPr>
          <w:rFonts w:ascii="Arial" w:hAnsi="Arial" w:cs="Arial"/>
        </w:rPr>
      </w:pPr>
      <w:r w:rsidRPr="00805CAE">
        <w:rPr>
          <w:rFonts w:ascii="Arial" w:hAnsi="Arial" w:cs="Arial"/>
        </w:rPr>
        <w:t>8. člen</w:t>
      </w:r>
    </w:p>
    <w:p w14:paraId="42C54E83" w14:textId="77777777" w:rsidR="00C319B3" w:rsidRPr="00805CAE" w:rsidRDefault="00C319B3">
      <w:pPr>
        <w:jc w:val="both"/>
        <w:rPr>
          <w:rFonts w:ascii="Arial" w:hAnsi="Arial" w:cs="Arial"/>
        </w:rPr>
      </w:pPr>
    </w:p>
    <w:p w14:paraId="2661E00B" w14:textId="77777777" w:rsidR="00C319B3" w:rsidRPr="00805CAE" w:rsidRDefault="007D21C4">
      <w:pPr>
        <w:pStyle w:val="Default"/>
        <w:jc w:val="both"/>
        <w:rPr>
          <w:rFonts w:ascii="Arial" w:hAnsi="Arial" w:cs="Arial"/>
          <w:sz w:val="20"/>
          <w:szCs w:val="20"/>
        </w:rPr>
      </w:pPr>
      <w:r w:rsidRPr="00805CAE">
        <w:rPr>
          <w:rFonts w:ascii="Arial" w:hAnsi="Arial" w:cs="Arial"/>
          <w:color w:val="00000A"/>
          <w:sz w:val="20"/>
          <w:szCs w:val="20"/>
        </w:rPr>
        <w:t>Zaposleni pri pogodbenem obdelovalcu, ki izvajajo dela po pogodbi, so zavezani k zaupnosti osebnih podatkov, s katerimi se seznanijo, in podpišejo posebno izjavo o varovanju osebnih podatkov, ki se hrani v njihovih personalnih mapah. Dolžnost varovanja tajnosti osebnih podatkov jih zavezuje tudi po prenehanju zaposlitve in po prenehanju opravljanja del in nalog pogodbenega obdelovalca.</w:t>
      </w:r>
    </w:p>
    <w:p w14:paraId="13DCC16B"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ODŠKODNINSKA ODGOVORNOST</w:t>
      </w:r>
    </w:p>
    <w:p w14:paraId="16F4DAEC" w14:textId="77777777" w:rsidR="00C319B3" w:rsidRPr="00805CAE" w:rsidRDefault="007D21C4">
      <w:pPr>
        <w:spacing w:before="28" w:after="28"/>
        <w:jc w:val="center"/>
        <w:rPr>
          <w:rFonts w:ascii="Arial" w:hAnsi="Arial" w:cs="Arial"/>
        </w:rPr>
      </w:pPr>
      <w:r w:rsidRPr="00805CAE">
        <w:rPr>
          <w:rFonts w:ascii="Arial" w:hAnsi="Arial" w:cs="Arial"/>
          <w:iCs/>
        </w:rPr>
        <w:t>9. člen</w:t>
      </w:r>
    </w:p>
    <w:p w14:paraId="4A7F5A4A" w14:textId="77777777" w:rsidR="00C319B3" w:rsidRPr="00805CAE" w:rsidRDefault="00C319B3">
      <w:pPr>
        <w:spacing w:before="28" w:after="28"/>
        <w:rPr>
          <w:rFonts w:ascii="Arial" w:hAnsi="Arial" w:cs="Arial"/>
          <w:iCs/>
        </w:rPr>
      </w:pPr>
    </w:p>
    <w:p w14:paraId="12B79876" w14:textId="77777777" w:rsidR="00C319B3" w:rsidRPr="00805CAE" w:rsidRDefault="007D21C4">
      <w:pPr>
        <w:spacing w:before="28" w:after="28"/>
        <w:jc w:val="both"/>
        <w:rPr>
          <w:rFonts w:ascii="Arial" w:hAnsi="Arial" w:cs="Arial"/>
        </w:rPr>
      </w:pPr>
      <w:r w:rsidRPr="00805CAE">
        <w:rPr>
          <w:rFonts w:ascii="Arial" w:hAnsi="Arial" w:cs="Arial"/>
          <w:iCs/>
        </w:rPr>
        <w:t>Pogodbeni obdelovalec odgovarja za izgubo, poškodbo ali drugo obliko spremembe osebnih podatkov, do katere je prišlo po njegovi krivdi.</w:t>
      </w:r>
    </w:p>
    <w:p w14:paraId="28609699" w14:textId="77777777" w:rsidR="00C319B3" w:rsidRPr="00805CAE" w:rsidRDefault="00C319B3">
      <w:pPr>
        <w:spacing w:before="28" w:after="28"/>
        <w:jc w:val="both"/>
        <w:rPr>
          <w:rFonts w:ascii="Arial" w:hAnsi="Arial" w:cs="Arial"/>
          <w:iCs/>
        </w:rPr>
      </w:pPr>
    </w:p>
    <w:p w14:paraId="1C7E3A1C" w14:textId="77777777" w:rsidR="00C319B3" w:rsidRPr="00805CAE" w:rsidRDefault="007D21C4">
      <w:pPr>
        <w:spacing w:line="0" w:lineRule="atLeast"/>
        <w:jc w:val="both"/>
        <w:rPr>
          <w:rFonts w:ascii="Arial" w:hAnsi="Arial" w:cs="Arial"/>
        </w:rPr>
      </w:pPr>
      <w:r w:rsidRPr="00805CAE">
        <w:rPr>
          <w:rFonts w:ascii="Arial" w:hAnsi="Arial" w:cs="Arial"/>
          <w:iCs/>
        </w:rPr>
        <w:t>Pogodbeni obdelovalec ne odgovarja:</w:t>
      </w:r>
    </w:p>
    <w:p w14:paraId="31880570" w14:textId="77777777" w:rsidR="00C319B3" w:rsidRPr="00805CAE" w:rsidRDefault="007D21C4">
      <w:pPr>
        <w:numPr>
          <w:ilvl w:val="0"/>
          <w:numId w:val="8"/>
        </w:numPr>
        <w:spacing w:line="0" w:lineRule="atLeast"/>
        <w:jc w:val="both"/>
        <w:rPr>
          <w:rFonts w:ascii="Arial" w:hAnsi="Arial" w:cs="Arial"/>
        </w:rPr>
      </w:pPr>
      <w:r w:rsidRPr="00805CAE">
        <w:rPr>
          <w:rFonts w:ascii="Arial" w:hAnsi="Arial" w:cs="Arial"/>
          <w:iCs/>
        </w:rPr>
        <w:t>za škodo, ki je pri izpolnjevanju tega dogovora povzročena s strani upravljavca osebnih podatkov,</w:t>
      </w:r>
    </w:p>
    <w:p w14:paraId="4A45552E" w14:textId="77777777" w:rsidR="00C319B3" w:rsidRPr="00805CAE" w:rsidRDefault="007D21C4">
      <w:pPr>
        <w:numPr>
          <w:ilvl w:val="0"/>
          <w:numId w:val="8"/>
        </w:numPr>
        <w:spacing w:line="0" w:lineRule="atLeast"/>
        <w:jc w:val="both"/>
        <w:rPr>
          <w:rFonts w:ascii="Arial" w:hAnsi="Arial" w:cs="Arial"/>
        </w:rPr>
      </w:pPr>
      <w:r w:rsidRPr="00805CAE">
        <w:rPr>
          <w:rFonts w:ascii="Arial" w:hAnsi="Arial" w:cs="Arial"/>
          <w:iCs/>
        </w:rPr>
        <w:t xml:space="preserve">za izgubo, poškodbo ali drugo obliko spremembe osebnih podatkov, do katere je prišlo zaradi višje sile. Za višjo silo se štejejo nepredvideni in nepričakovani dogodki, ki nastopijo neodvisno od volje strank in ki jih stranki nista mogli predvideti ob sklepanju pogodbe oziroma dogovora ter kakorkoli vplivajo na izvedbo pogodbenih obveznosti. </w:t>
      </w:r>
    </w:p>
    <w:p w14:paraId="60E1A817" w14:textId="77777777" w:rsidR="00C319B3" w:rsidRPr="00805CAE" w:rsidRDefault="00C319B3">
      <w:pPr>
        <w:spacing w:before="28" w:after="28"/>
        <w:jc w:val="both"/>
        <w:rPr>
          <w:rFonts w:ascii="Arial" w:hAnsi="Arial" w:cs="Arial"/>
          <w:iCs/>
        </w:rPr>
      </w:pPr>
    </w:p>
    <w:p w14:paraId="4BFA6727" w14:textId="77777777" w:rsidR="00C319B3" w:rsidRPr="00805CAE" w:rsidRDefault="007D21C4">
      <w:pPr>
        <w:spacing w:before="28" w:after="28"/>
        <w:jc w:val="both"/>
        <w:rPr>
          <w:rFonts w:ascii="Arial" w:hAnsi="Arial" w:cs="Arial"/>
        </w:rPr>
      </w:pPr>
      <w:r w:rsidRPr="00805CAE">
        <w:rPr>
          <w:rFonts w:ascii="Arial" w:hAnsi="Arial" w:cs="Arial"/>
          <w:iCs/>
        </w:rPr>
        <w:lastRenderedPageBreak/>
        <w:t>Če je za nastalo škodo ali otežitev položaja pogodbenega obdelovalca kriv tudi upravljavec osebnih podatkov oziroma kdo drug, za katerega je upravljavec osebnih podatkov odgovoren, se odškodninska odgovornost pogodbenega obdelovalca temu sorazmerno zmanjša.</w:t>
      </w:r>
    </w:p>
    <w:p w14:paraId="6054131D" w14:textId="77777777" w:rsidR="00C319B3" w:rsidRPr="00805CAE" w:rsidRDefault="007D21C4">
      <w:pPr>
        <w:pStyle w:val="Naslov1"/>
        <w:tabs>
          <w:tab w:val="left" w:pos="432"/>
        </w:tabs>
        <w:ind w:left="432" w:hanging="432"/>
        <w:jc w:val="center"/>
        <w:rPr>
          <w:rFonts w:ascii="Arial" w:hAnsi="Arial" w:cs="Arial"/>
          <w:sz w:val="20"/>
          <w:szCs w:val="20"/>
        </w:rPr>
      </w:pPr>
      <w:r w:rsidRPr="00805CAE">
        <w:rPr>
          <w:rStyle w:val="Heading1Char"/>
          <w:rFonts w:ascii="Arial" w:hAnsi="Arial" w:cs="Arial"/>
          <w:color w:val="auto"/>
          <w:sz w:val="20"/>
          <w:szCs w:val="20"/>
        </w:rPr>
        <w:t>KONČNE DOLOČBE</w:t>
      </w:r>
    </w:p>
    <w:p w14:paraId="146E3879" w14:textId="77777777" w:rsidR="00C319B3" w:rsidRPr="00805CAE" w:rsidRDefault="007D21C4">
      <w:pPr>
        <w:pStyle w:val="Preformatted"/>
        <w:tabs>
          <w:tab w:val="clear" w:pos="9590"/>
        </w:tabs>
        <w:jc w:val="center"/>
        <w:rPr>
          <w:rFonts w:ascii="Arial" w:hAnsi="Arial" w:cs="Arial"/>
        </w:rPr>
      </w:pPr>
      <w:r w:rsidRPr="00805CAE">
        <w:rPr>
          <w:rFonts w:ascii="Arial" w:hAnsi="Arial" w:cs="Arial"/>
        </w:rPr>
        <w:t>10. člen</w:t>
      </w:r>
    </w:p>
    <w:p w14:paraId="637933E0" w14:textId="77777777" w:rsidR="00C319B3" w:rsidRPr="00805CAE" w:rsidRDefault="00C319B3">
      <w:pPr>
        <w:pStyle w:val="Preformatted"/>
        <w:tabs>
          <w:tab w:val="clear" w:pos="9590"/>
        </w:tabs>
        <w:jc w:val="both"/>
        <w:rPr>
          <w:rFonts w:ascii="Arial" w:hAnsi="Arial" w:cs="Arial"/>
        </w:rPr>
      </w:pPr>
    </w:p>
    <w:p w14:paraId="3BC801E0" w14:textId="77777777" w:rsidR="00C319B3" w:rsidRPr="00805CAE" w:rsidRDefault="007D21C4">
      <w:pPr>
        <w:pStyle w:val="Preformatted"/>
        <w:tabs>
          <w:tab w:val="clear" w:pos="9590"/>
        </w:tabs>
        <w:jc w:val="both"/>
        <w:rPr>
          <w:rFonts w:ascii="Arial" w:hAnsi="Arial" w:cs="Arial"/>
        </w:rPr>
      </w:pPr>
      <w:r w:rsidRPr="00805CAE">
        <w:rPr>
          <w:rFonts w:ascii="Arial" w:hAnsi="Arial" w:cs="Arial"/>
        </w:rPr>
        <w:t>Stranki bosta spore reševali sporazumno, če to ne bo mogoče, pa je za reševanje sporov pristojno sodišče, ki bi bilo pristojno za reševanje sporov iz pogodbe.</w:t>
      </w:r>
    </w:p>
    <w:p w14:paraId="02FCBEA1" w14:textId="77777777" w:rsidR="00C319B3" w:rsidRPr="00805CAE" w:rsidRDefault="00C319B3">
      <w:pPr>
        <w:pStyle w:val="Preformatted"/>
        <w:tabs>
          <w:tab w:val="clear" w:pos="9590"/>
        </w:tabs>
        <w:jc w:val="both"/>
        <w:rPr>
          <w:rFonts w:ascii="Arial" w:hAnsi="Arial" w:cs="Arial"/>
        </w:rPr>
      </w:pPr>
    </w:p>
    <w:p w14:paraId="3529C835" w14:textId="77777777" w:rsidR="00C319B3" w:rsidRPr="00805CAE" w:rsidRDefault="007D21C4">
      <w:pPr>
        <w:pStyle w:val="Preformatted"/>
        <w:tabs>
          <w:tab w:val="clear" w:pos="9590"/>
        </w:tabs>
        <w:jc w:val="both"/>
        <w:rPr>
          <w:rFonts w:ascii="Arial" w:hAnsi="Arial" w:cs="Arial"/>
        </w:rPr>
      </w:pPr>
      <w:r w:rsidRPr="00805CAE">
        <w:rPr>
          <w:rFonts w:ascii="Arial" w:hAnsi="Arial" w:cs="Arial"/>
        </w:rPr>
        <w:t xml:space="preserve">Dogovor je sklenjen in stopi v veljavo z dnem podpisa zadnje od obeh strank in velja ves čas veljavnosti pogodbe. </w:t>
      </w:r>
    </w:p>
    <w:p w14:paraId="1EF2690F" w14:textId="77777777" w:rsidR="00C319B3" w:rsidRPr="00805CAE" w:rsidRDefault="00C319B3">
      <w:pPr>
        <w:pStyle w:val="Preformatted"/>
        <w:tabs>
          <w:tab w:val="clear" w:pos="9590"/>
        </w:tabs>
        <w:jc w:val="both"/>
        <w:rPr>
          <w:rFonts w:ascii="Arial" w:hAnsi="Arial" w:cs="Arial"/>
        </w:rPr>
      </w:pPr>
    </w:p>
    <w:p w14:paraId="54B519B9" w14:textId="2A59CB57" w:rsidR="00C319B3" w:rsidRPr="00805CAE" w:rsidRDefault="007D21C4">
      <w:pPr>
        <w:pStyle w:val="Preformatted"/>
        <w:tabs>
          <w:tab w:val="clear" w:pos="9590"/>
        </w:tabs>
        <w:jc w:val="both"/>
        <w:rPr>
          <w:rFonts w:ascii="Arial" w:hAnsi="Arial" w:cs="Arial"/>
        </w:rPr>
      </w:pPr>
      <w:r w:rsidRPr="00805CAE">
        <w:rPr>
          <w:rFonts w:ascii="Arial" w:hAnsi="Arial" w:cs="Arial"/>
        </w:rPr>
        <w:t xml:space="preserve">Dogovor je </w:t>
      </w:r>
      <w:r w:rsidR="00FD4850" w:rsidRPr="00805CAE">
        <w:rPr>
          <w:rFonts w:ascii="Arial" w:hAnsi="Arial" w:cs="Arial"/>
        </w:rPr>
        <w:t>podpisan elektronsko</w:t>
      </w:r>
      <w:r w:rsidRPr="00805CAE">
        <w:rPr>
          <w:rFonts w:ascii="Arial" w:hAnsi="Arial" w:cs="Arial"/>
        </w:rPr>
        <w:t>.</w:t>
      </w:r>
    </w:p>
    <w:p w14:paraId="42A8ADAA" w14:textId="77777777" w:rsidR="00C319B3" w:rsidRPr="00805CAE" w:rsidRDefault="00C319B3">
      <w:pPr>
        <w:pStyle w:val="Preformatted"/>
        <w:tabs>
          <w:tab w:val="clear" w:pos="9590"/>
        </w:tabs>
        <w:jc w:val="both"/>
        <w:rPr>
          <w:rFonts w:ascii="Arial" w:hAnsi="Arial" w:cs="Arial"/>
        </w:rPr>
      </w:pPr>
    </w:p>
    <w:p w14:paraId="5C1B3C55" w14:textId="77777777" w:rsidR="00C319B3" w:rsidRPr="00805CAE" w:rsidRDefault="00C319B3">
      <w:pPr>
        <w:pStyle w:val="Preformatted"/>
        <w:tabs>
          <w:tab w:val="clear" w:pos="9590"/>
        </w:tabs>
        <w:jc w:val="both"/>
        <w:rPr>
          <w:rFonts w:ascii="Arial" w:hAnsi="Arial" w:cs="Arial"/>
        </w:rPr>
      </w:pPr>
    </w:p>
    <w:p w14:paraId="1BE66019" w14:textId="77777777" w:rsidR="00C319B3" w:rsidRPr="00805CAE" w:rsidRDefault="00C319B3">
      <w:pPr>
        <w:pStyle w:val="Preformatted"/>
        <w:tabs>
          <w:tab w:val="clear" w:pos="9590"/>
        </w:tabs>
        <w:jc w:val="both"/>
        <w:rPr>
          <w:rFonts w:ascii="Arial" w:hAnsi="Arial" w:cs="Arial"/>
        </w:rPr>
      </w:pPr>
    </w:p>
    <w:p w14:paraId="7001630A" w14:textId="77777777" w:rsidR="00C319B3" w:rsidRPr="00805CAE" w:rsidRDefault="00C319B3">
      <w:pPr>
        <w:pStyle w:val="Preformatted"/>
        <w:tabs>
          <w:tab w:val="clear" w:pos="9590"/>
        </w:tabs>
        <w:jc w:val="both"/>
        <w:rPr>
          <w:rFonts w:ascii="Arial" w:hAnsi="Arial" w:cs="Arial"/>
        </w:rPr>
      </w:pPr>
    </w:p>
    <w:p w14:paraId="00416D2C" w14:textId="77777777" w:rsidR="00C319B3" w:rsidRPr="00805CAE" w:rsidRDefault="00C319B3">
      <w:pPr>
        <w:pStyle w:val="Preformatted"/>
        <w:tabs>
          <w:tab w:val="clear" w:pos="9590"/>
        </w:tabs>
        <w:jc w:val="both"/>
        <w:rPr>
          <w:rFonts w:ascii="Arial" w:hAnsi="Arial" w:cs="Arial"/>
        </w:rPr>
      </w:pPr>
    </w:p>
    <w:p w14:paraId="6905F23F" w14:textId="77777777" w:rsidR="00C319B3" w:rsidRPr="00805CAE" w:rsidRDefault="00C319B3">
      <w:pPr>
        <w:pStyle w:val="Preformatted"/>
        <w:tabs>
          <w:tab w:val="clear" w:pos="9590"/>
        </w:tabs>
        <w:jc w:val="both"/>
        <w:rPr>
          <w:rFonts w:ascii="Arial" w:hAnsi="Arial" w:cs="Arial"/>
        </w:rPr>
      </w:pPr>
    </w:p>
    <w:p w14:paraId="242B3CBF" w14:textId="77777777" w:rsidR="00C319B3" w:rsidRPr="00805CAE" w:rsidRDefault="00C319B3">
      <w:pPr>
        <w:pStyle w:val="Preformatted"/>
        <w:tabs>
          <w:tab w:val="clear" w:pos="9590"/>
        </w:tabs>
        <w:jc w:val="both"/>
        <w:rPr>
          <w:rFonts w:ascii="Arial" w:hAnsi="Arial" w:cs="Arial"/>
        </w:rPr>
      </w:pPr>
    </w:p>
    <w:p w14:paraId="29C635CB" w14:textId="77777777" w:rsidR="00C319B3" w:rsidRPr="00805CAE" w:rsidRDefault="007D21C4">
      <w:pPr>
        <w:pStyle w:val="Telobesedila"/>
        <w:spacing w:after="0" w:line="0" w:lineRule="atLeast"/>
        <w:rPr>
          <w:rFonts w:ascii="Arial" w:hAnsi="Arial" w:cs="Arial"/>
        </w:rPr>
      </w:pPr>
      <w:r w:rsidRPr="00805CAE">
        <w:rPr>
          <w:rFonts w:ascii="Arial" w:hAnsi="Arial" w:cs="Arial"/>
        </w:rPr>
        <w:t>Upravljavec osebnih podatkov:</w:t>
      </w:r>
      <w:r w:rsidRPr="00805CAE">
        <w:rPr>
          <w:rFonts w:ascii="Arial" w:hAnsi="Arial" w:cs="Arial"/>
        </w:rPr>
        <w:tab/>
      </w:r>
      <w:r w:rsidRPr="00805CAE">
        <w:rPr>
          <w:rFonts w:ascii="Arial" w:hAnsi="Arial" w:cs="Arial"/>
        </w:rPr>
        <w:tab/>
      </w:r>
      <w:r w:rsidRPr="00805CAE">
        <w:rPr>
          <w:rFonts w:ascii="Arial" w:hAnsi="Arial" w:cs="Arial"/>
        </w:rPr>
        <w:tab/>
      </w:r>
      <w:r w:rsidRPr="00805CAE">
        <w:rPr>
          <w:rFonts w:ascii="Arial" w:hAnsi="Arial" w:cs="Arial"/>
        </w:rPr>
        <w:tab/>
        <w:t>Pogodbeni obdelovalec:</w:t>
      </w:r>
    </w:p>
    <w:p w14:paraId="340A6E62" w14:textId="77777777" w:rsidR="00C319B3" w:rsidRPr="00805CAE" w:rsidRDefault="00C319B3">
      <w:pPr>
        <w:pStyle w:val="Telobesedila"/>
        <w:spacing w:after="0" w:line="0" w:lineRule="atLeast"/>
        <w:rPr>
          <w:rFonts w:ascii="Arial" w:hAnsi="Arial" w:cs="Arial"/>
        </w:rPr>
      </w:pPr>
    </w:p>
    <w:p w14:paraId="0F3983F1" w14:textId="77777777" w:rsidR="00C319B3" w:rsidRPr="00805CAE" w:rsidRDefault="00C319B3">
      <w:pPr>
        <w:pStyle w:val="Telobesedila"/>
        <w:spacing w:after="0" w:line="0" w:lineRule="atLeast"/>
        <w:rPr>
          <w:rFonts w:ascii="Arial" w:hAnsi="Arial" w:cs="Arial"/>
        </w:rPr>
      </w:pPr>
    </w:p>
    <w:p w14:paraId="76F39B00" w14:textId="49A17632" w:rsidR="00C319B3" w:rsidRPr="00805CAE" w:rsidRDefault="007D21C4" w:rsidP="00FD4850">
      <w:pPr>
        <w:pStyle w:val="Telobesedila"/>
        <w:spacing w:after="0" w:line="0" w:lineRule="atLeast"/>
        <w:rPr>
          <w:rFonts w:ascii="Arial" w:hAnsi="Arial" w:cs="Arial"/>
        </w:rPr>
      </w:pPr>
      <w:r w:rsidRPr="00805CAE">
        <w:rPr>
          <w:rFonts w:ascii="Arial" w:hAnsi="Arial" w:cs="Arial"/>
          <w:b/>
        </w:rPr>
        <w:t>RS</w:t>
      </w:r>
      <w:r w:rsidR="00FD4850" w:rsidRPr="00805CAE">
        <w:rPr>
          <w:rFonts w:ascii="Arial" w:hAnsi="Arial" w:cs="Arial"/>
          <w:b/>
        </w:rPr>
        <w:t xml:space="preserve"> </w:t>
      </w:r>
      <w:r w:rsidR="00A3235D">
        <w:rPr>
          <w:rFonts w:ascii="Arial" w:hAnsi="Arial" w:cs="Arial"/>
          <w:b/>
        </w:rPr>
        <w:t>Ministrstvo</w:t>
      </w:r>
      <w:r w:rsidR="00FD4850" w:rsidRPr="00805CAE">
        <w:rPr>
          <w:rFonts w:ascii="Arial" w:hAnsi="Arial" w:cs="Arial"/>
          <w:b/>
        </w:rPr>
        <w:t xml:space="preserve"> za digitalno preobrazbo</w:t>
      </w:r>
      <w:r w:rsidRPr="00805CAE">
        <w:rPr>
          <w:rFonts w:ascii="Arial" w:hAnsi="Arial" w:cs="Arial"/>
        </w:rPr>
        <w:tab/>
      </w:r>
      <w:r w:rsidRPr="00805CAE">
        <w:rPr>
          <w:rFonts w:ascii="Arial" w:hAnsi="Arial" w:cs="Arial"/>
        </w:rPr>
        <w:tab/>
      </w:r>
      <w:r w:rsidR="00A3235D">
        <w:rPr>
          <w:rFonts w:ascii="Arial" w:hAnsi="Arial" w:cs="Arial"/>
          <w:b/>
          <w:bCs/>
        </w:rPr>
        <w:fldChar w:fldCharType="begin">
          <w:ffData>
            <w:name w:val="Besedilo6"/>
            <w:enabled/>
            <w:calcOnExit w:val="0"/>
            <w:textInput/>
          </w:ffData>
        </w:fldChar>
      </w:r>
      <w:bookmarkStart w:id="5" w:name="Besedilo6"/>
      <w:r w:rsidR="00A3235D">
        <w:rPr>
          <w:rFonts w:ascii="Arial" w:hAnsi="Arial" w:cs="Arial"/>
          <w:b/>
          <w:bCs/>
        </w:rPr>
        <w:instrText xml:space="preserve"> FORMTEXT </w:instrText>
      </w:r>
      <w:r w:rsidR="00A3235D">
        <w:rPr>
          <w:rFonts w:ascii="Arial" w:hAnsi="Arial" w:cs="Arial"/>
          <w:b/>
          <w:bCs/>
        </w:rPr>
      </w:r>
      <w:r w:rsidR="00A3235D">
        <w:rPr>
          <w:rFonts w:ascii="Arial" w:hAnsi="Arial" w:cs="Arial"/>
          <w:b/>
          <w:bCs/>
        </w:rPr>
        <w:fldChar w:fldCharType="separate"/>
      </w:r>
      <w:r w:rsidR="00A3235D">
        <w:rPr>
          <w:rFonts w:ascii="Arial" w:hAnsi="Arial" w:cs="Arial"/>
          <w:b/>
          <w:bCs/>
          <w:noProof/>
        </w:rPr>
        <w:t> </w:t>
      </w:r>
      <w:r w:rsidR="00A3235D">
        <w:rPr>
          <w:rFonts w:ascii="Arial" w:hAnsi="Arial" w:cs="Arial"/>
          <w:b/>
          <w:bCs/>
          <w:noProof/>
        </w:rPr>
        <w:t> </w:t>
      </w:r>
      <w:r w:rsidR="00A3235D">
        <w:rPr>
          <w:rFonts w:ascii="Arial" w:hAnsi="Arial" w:cs="Arial"/>
          <w:b/>
          <w:bCs/>
          <w:noProof/>
        </w:rPr>
        <w:t> </w:t>
      </w:r>
      <w:r w:rsidR="00A3235D">
        <w:rPr>
          <w:rFonts w:ascii="Arial" w:hAnsi="Arial" w:cs="Arial"/>
          <w:b/>
          <w:bCs/>
          <w:noProof/>
        </w:rPr>
        <w:t> </w:t>
      </w:r>
      <w:r w:rsidR="00A3235D">
        <w:rPr>
          <w:rFonts w:ascii="Arial" w:hAnsi="Arial" w:cs="Arial"/>
          <w:b/>
          <w:bCs/>
          <w:noProof/>
        </w:rPr>
        <w:t> </w:t>
      </w:r>
      <w:r w:rsidR="00A3235D">
        <w:rPr>
          <w:rFonts w:ascii="Arial" w:hAnsi="Arial" w:cs="Arial"/>
          <w:b/>
          <w:bCs/>
        </w:rPr>
        <w:fldChar w:fldCharType="end"/>
      </w:r>
      <w:bookmarkEnd w:id="5"/>
    </w:p>
    <w:p w14:paraId="4B09BE74" w14:textId="71B3D7E1" w:rsidR="00A3235D" w:rsidRDefault="00A3235D">
      <w:pPr>
        <w:rPr>
          <w:rFonts w:ascii="Arial" w:hAnsi="Arial" w:cs="Arial"/>
        </w:rPr>
      </w:pPr>
      <w:r w:rsidRPr="00805CAE">
        <w:rPr>
          <w:rFonts w:ascii="Arial" w:hAnsi="Arial" w:cs="Arial"/>
        </w:rPr>
        <w:t>M</w:t>
      </w:r>
      <w:r w:rsidR="00FD4850" w:rsidRPr="00805CAE">
        <w:rPr>
          <w:rFonts w:ascii="Arial" w:hAnsi="Arial" w:cs="Arial"/>
        </w:rPr>
        <w:t>inistr</w:t>
      </w:r>
      <w:r w:rsidR="0036378A" w:rsidRPr="00805CAE">
        <w:rPr>
          <w:rFonts w:ascii="Arial" w:hAnsi="Arial" w:cs="Arial"/>
        </w:rPr>
        <w:t>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805CAE">
        <w:rPr>
          <w:rFonts w:ascii="Arial" w:hAnsi="Arial" w:cs="Arial"/>
        </w:rPr>
        <w:t>direktor</w:t>
      </w:r>
    </w:p>
    <w:p w14:paraId="72ED8387" w14:textId="39BF66AC" w:rsidR="00A3235D" w:rsidRPr="00805CAE" w:rsidRDefault="00A3235D" w:rsidP="00A3235D">
      <w:pPr>
        <w:jc w:val="both"/>
        <w:rPr>
          <w:rFonts w:ascii="Arial" w:hAnsi="Arial" w:cs="Arial"/>
        </w:rPr>
      </w:pPr>
      <w:r w:rsidRPr="00805CAE">
        <w:rPr>
          <w:rFonts w:ascii="Arial" w:hAnsi="Arial" w:cs="Arial"/>
        </w:rPr>
        <w:t xml:space="preserve">dr. Emilija </w:t>
      </w:r>
      <w:proofErr w:type="spellStart"/>
      <w:r w:rsidRPr="00805CAE">
        <w:rPr>
          <w:rFonts w:ascii="Arial" w:hAnsi="Arial" w:cs="Arial"/>
        </w:rPr>
        <w:t>Stojmenova</w:t>
      </w:r>
      <w:proofErr w:type="spellEnd"/>
      <w:r w:rsidRPr="00805CAE">
        <w:rPr>
          <w:rFonts w:ascii="Arial" w:hAnsi="Arial" w:cs="Arial"/>
        </w:rPr>
        <w:t xml:space="preserve"> Duh</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Besedilo7"/>
            <w:enabled/>
            <w:calcOnExit w:val="0"/>
            <w:textInput/>
          </w:ffData>
        </w:fldChar>
      </w:r>
      <w:bookmarkStart w:id="6" w:name="Besedilo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p w14:paraId="7A8E53B2" w14:textId="1BFB01CC" w:rsidR="00C319B3" w:rsidRPr="00805CAE" w:rsidRDefault="007D21C4">
      <w:pPr>
        <w:rPr>
          <w:rFonts w:ascii="Arial" w:hAnsi="Arial" w:cs="Arial"/>
        </w:rPr>
      </w:pPr>
      <w:r w:rsidRPr="00805CAE">
        <w:rPr>
          <w:rFonts w:ascii="Arial" w:hAnsi="Arial" w:cs="Arial"/>
        </w:rPr>
        <w:tab/>
      </w:r>
      <w:r w:rsidRPr="00805CAE">
        <w:rPr>
          <w:rFonts w:ascii="Arial" w:hAnsi="Arial" w:cs="Arial"/>
        </w:rPr>
        <w:tab/>
      </w:r>
      <w:r w:rsidRPr="00805CAE">
        <w:rPr>
          <w:rFonts w:ascii="Arial" w:hAnsi="Arial" w:cs="Arial"/>
        </w:rPr>
        <w:tab/>
      </w:r>
      <w:r w:rsidRPr="00805CAE">
        <w:rPr>
          <w:rFonts w:ascii="Arial" w:hAnsi="Arial" w:cs="Arial"/>
        </w:rPr>
        <w:tab/>
      </w:r>
      <w:r w:rsidRPr="00805CAE">
        <w:rPr>
          <w:rFonts w:ascii="Arial" w:hAnsi="Arial" w:cs="Arial"/>
        </w:rPr>
        <w:tab/>
      </w:r>
      <w:r w:rsidRPr="00805CAE">
        <w:rPr>
          <w:rFonts w:ascii="Arial" w:hAnsi="Arial" w:cs="Arial"/>
        </w:rPr>
        <w:tab/>
      </w:r>
    </w:p>
    <w:p w14:paraId="60824E1A" w14:textId="5DDD078B" w:rsidR="00C319B3" w:rsidRPr="00805CAE" w:rsidRDefault="007D21C4">
      <w:pPr>
        <w:rPr>
          <w:rFonts w:ascii="Arial" w:hAnsi="Arial" w:cs="Arial"/>
        </w:rPr>
      </w:pPr>
      <w:r w:rsidRPr="00805CAE">
        <w:rPr>
          <w:rFonts w:ascii="Arial" w:hAnsi="Arial" w:cs="Arial"/>
        </w:rPr>
        <w:tab/>
      </w:r>
      <w:r w:rsidRPr="00805CAE">
        <w:rPr>
          <w:rFonts w:ascii="Arial" w:hAnsi="Arial" w:cs="Arial"/>
        </w:rPr>
        <w:tab/>
        <w:t xml:space="preserve"> </w:t>
      </w:r>
      <w:r w:rsidRPr="00805CAE">
        <w:rPr>
          <w:rFonts w:ascii="Arial" w:hAnsi="Arial" w:cs="Arial"/>
          <w:b/>
        </w:rPr>
        <w:tab/>
      </w:r>
      <w:r w:rsidRPr="00805CAE">
        <w:rPr>
          <w:rFonts w:ascii="Arial" w:hAnsi="Arial" w:cs="Arial"/>
          <w:b/>
        </w:rPr>
        <w:tab/>
      </w:r>
      <w:r w:rsidRPr="00805CAE">
        <w:rPr>
          <w:rFonts w:ascii="Arial" w:hAnsi="Arial" w:cs="Arial"/>
          <w:b/>
        </w:rPr>
        <w:tab/>
      </w:r>
    </w:p>
    <w:p w14:paraId="01FB27DF" w14:textId="77777777" w:rsidR="007D21C4" w:rsidRPr="00805CAE" w:rsidRDefault="007D21C4">
      <w:pPr>
        <w:rPr>
          <w:rFonts w:ascii="Arial" w:hAnsi="Arial" w:cs="Arial"/>
        </w:rPr>
      </w:pPr>
    </w:p>
    <w:sectPr w:rsidR="007D21C4" w:rsidRPr="00805CAE" w:rsidSect="006F233D">
      <w:headerReference w:type="even" r:id="rId8"/>
      <w:headerReference w:type="default" r:id="rId9"/>
      <w:footerReference w:type="even" r:id="rId10"/>
      <w:footerReference w:type="default" r:id="rId11"/>
      <w:headerReference w:type="first" r:id="rId12"/>
      <w:footerReference w:type="first" r:id="rId13"/>
      <w:pgSz w:w="11906" w:h="16838"/>
      <w:pgMar w:top="1323" w:right="1417" w:bottom="1251" w:left="1432" w:header="708" w:footer="708" w:gutter="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E567C" w14:textId="77777777" w:rsidR="007D21C4" w:rsidRDefault="007D21C4" w:rsidP="0036378A">
      <w:pPr>
        <w:spacing w:line="240" w:lineRule="auto"/>
      </w:pPr>
      <w:r>
        <w:separator/>
      </w:r>
    </w:p>
  </w:endnote>
  <w:endnote w:type="continuationSeparator" w:id="0">
    <w:p w14:paraId="5647A2F3" w14:textId="77777777" w:rsidR="007D21C4" w:rsidRDefault="007D21C4" w:rsidP="003637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EE"/>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iglav">
    <w:altName w:val="Courier New"/>
    <w:charset w:val="EE"/>
    <w:family w:val="roman"/>
    <w:pitch w:val="variable"/>
  </w:font>
  <w:font w:name="ProximaNovaSemiBold">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CR A Extended">
    <w:altName w:val="Cambria"/>
    <w:charset w:val="00"/>
    <w:family w:val="moder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7CE9" w14:textId="77777777" w:rsidR="00231DE1" w:rsidRDefault="00231D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242940269"/>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p w14:paraId="166BD658" w14:textId="7FE3A31E" w:rsidR="00A6073F" w:rsidRPr="00D3786B" w:rsidRDefault="00A6073F">
            <w:pPr>
              <w:pStyle w:val="Noga"/>
              <w:rPr>
                <w:rFonts w:ascii="Arial" w:hAnsi="Arial" w:cs="Arial"/>
                <w:sz w:val="18"/>
                <w:szCs w:val="18"/>
              </w:rPr>
            </w:pPr>
            <w:r w:rsidRPr="00D3786B">
              <w:rPr>
                <w:rFonts w:ascii="Arial" w:hAnsi="Arial" w:cs="Arial"/>
                <w:sz w:val="18"/>
                <w:szCs w:val="18"/>
              </w:rPr>
              <w:t xml:space="preserve">Stran </w:t>
            </w:r>
            <w:r w:rsidRPr="00D3786B">
              <w:rPr>
                <w:rFonts w:ascii="Arial" w:hAnsi="Arial" w:cs="Arial"/>
                <w:b/>
                <w:bCs/>
                <w:sz w:val="18"/>
                <w:szCs w:val="18"/>
              </w:rPr>
              <w:fldChar w:fldCharType="begin"/>
            </w:r>
            <w:r w:rsidRPr="00D3786B">
              <w:rPr>
                <w:rFonts w:ascii="Arial" w:hAnsi="Arial" w:cs="Arial"/>
                <w:b/>
                <w:bCs/>
                <w:sz w:val="18"/>
                <w:szCs w:val="18"/>
              </w:rPr>
              <w:instrText>PAGE</w:instrText>
            </w:r>
            <w:r w:rsidRPr="00D3786B">
              <w:rPr>
                <w:rFonts w:ascii="Arial" w:hAnsi="Arial" w:cs="Arial"/>
                <w:b/>
                <w:bCs/>
                <w:sz w:val="18"/>
                <w:szCs w:val="18"/>
              </w:rPr>
              <w:fldChar w:fldCharType="separate"/>
            </w:r>
            <w:r w:rsidRPr="00D3786B">
              <w:rPr>
                <w:rFonts w:ascii="Arial" w:hAnsi="Arial" w:cs="Arial"/>
                <w:b/>
                <w:bCs/>
                <w:sz w:val="18"/>
                <w:szCs w:val="18"/>
              </w:rPr>
              <w:t>2</w:t>
            </w:r>
            <w:r w:rsidRPr="00D3786B">
              <w:rPr>
                <w:rFonts w:ascii="Arial" w:hAnsi="Arial" w:cs="Arial"/>
                <w:b/>
                <w:bCs/>
                <w:sz w:val="18"/>
                <w:szCs w:val="18"/>
              </w:rPr>
              <w:fldChar w:fldCharType="end"/>
            </w:r>
            <w:r w:rsidRPr="00D3786B">
              <w:rPr>
                <w:rFonts w:ascii="Arial" w:hAnsi="Arial" w:cs="Arial"/>
                <w:sz w:val="18"/>
                <w:szCs w:val="18"/>
              </w:rPr>
              <w:t xml:space="preserve"> od </w:t>
            </w:r>
            <w:r w:rsidRPr="00D3786B">
              <w:rPr>
                <w:rFonts w:ascii="Arial" w:hAnsi="Arial" w:cs="Arial"/>
                <w:b/>
                <w:bCs/>
                <w:sz w:val="18"/>
                <w:szCs w:val="18"/>
              </w:rPr>
              <w:fldChar w:fldCharType="begin"/>
            </w:r>
            <w:r w:rsidRPr="00D3786B">
              <w:rPr>
                <w:rFonts w:ascii="Arial" w:hAnsi="Arial" w:cs="Arial"/>
                <w:b/>
                <w:bCs/>
                <w:sz w:val="18"/>
                <w:szCs w:val="18"/>
              </w:rPr>
              <w:instrText>NUMPAGES</w:instrText>
            </w:r>
            <w:r w:rsidRPr="00D3786B">
              <w:rPr>
                <w:rFonts w:ascii="Arial" w:hAnsi="Arial" w:cs="Arial"/>
                <w:b/>
                <w:bCs/>
                <w:sz w:val="18"/>
                <w:szCs w:val="18"/>
              </w:rPr>
              <w:fldChar w:fldCharType="separate"/>
            </w:r>
            <w:r w:rsidRPr="00D3786B">
              <w:rPr>
                <w:rFonts w:ascii="Arial" w:hAnsi="Arial" w:cs="Arial"/>
                <w:b/>
                <w:bCs/>
                <w:sz w:val="18"/>
                <w:szCs w:val="18"/>
              </w:rPr>
              <w:t>2</w:t>
            </w:r>
            <w:r w:rsidRPr="00D3786B">
              <w:rPr>
                <w:rFonts w:ascii="Arial" w:hAnsi="Arial" w:cs="Arial"/>
                <w:b/>
                <w:bCs/>
                <w:sz w:val="18"/>
                <w:szCs w:val="18"/>
              </w:rPr>
              <w:fldChar w:fldCharType="end"/>
            </w:r>
          </w:p>
        </w:sdtContent>
      </w:sdt>
    </w:sdtContent>
  </w:sdt>
  <w:p w14:paraId="5715694E" w14:textId="77777777" w:rsidR="0036378A" w:rsidRPr="00A6073F" w:rsidRDefault="0036378A" w:rsidP="00A607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CF6B8" w14:textId="77777777" w:rsidR="00231DE1" w:rsidRDefault="00231D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25CA" w14:textId="77777777" w:rsidR="007D21C4" w:rsidRDefault="007D21C4" w:rsidP="0036378A">
      <w:pPr>
        <w:spacing w:line="240" w:lineRule="auto"/>
      </w:pPr>
      <w:r>
        <w:separator/>
      </w:r>
    </w:p>
  </w:footnote>
  <w:footnote w:type="continuationSeparator" w:id="0">
    <w:p w14:paraId="0022D29B" w14:textId="77777777" w:rsidR="007D21C4" w:rsidRDefault="007D21C4" w:rsidP="003637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2FEA1" w14:textId="77777777" w:rsidR="00231DE1" w:rsidRDefault="00231D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E872" w14:textId="77777777" w:rsidR="00231DE1" w:rsidRDefault="00231DE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99DB" w14:textId="3A7A67EF" w:rsidR="006F233D" w:rsidRDefault="006F233D" w:rsidP="006F233D">
    <w:pPr>
      <w:pStyle w:val="Glava"/>
      <w:tabs>
        <w:tab w:val="left" w:pos="5112"/>
      </w:tabs>
      <w:spacing w:line="240" w:lineRule="exact"/>
      <w:rPr>
        <w:rFonts w:cs="Arial"/>
        <w:sz w:val="16"/>
      </w:rPr>
    </w:pPr>
    <w:r>
      <w:rPr>
        <w:noProof/>
      </w:rPr>
      <w:drawing>
        <wp:anchor distT="0" distB="0" distL="114300" distR="114300" simplePos="0" relativeHeight="251659264" behindDoc="1" locked="0" layoutInCell="1" allowOverlap="1" wp14:anchorId="415A4292" wp14:editId="5C276BD1">
          <wp:simplePos x="0" y="0"/>
          <wp:positionH relativeFrom="page">
            <wp:posOffset>556260</wp:posOffset>
          </wp:positionH>
          <wp:positionV relativeFrom="page">
            <wp:posOffset>488476</wp:posOffset>
          </wp:positionV>
          <wp:extent cx="2348865" cy="223520"/>
          <wp:effectExtent l="0" t="0" r="0" b="508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48865" cy="223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p w14:paraId="648C5367" w14:textId="77777777" w:rsidR="006F233D" w:rsidRDefault="006F233D" w:rsidP="006F233D">
    <w:pPr>
      <w:autoSpaceDE w:val="0"/>
      <w:autoSpaceDN w:val="0"/>
      <w:adjustRightInd w:val="0"/>
      <w:spacing w:line="240" w:lineRule="auto"/>
      <w:rPr>
        <w:rFonts w:cs="Arial"/>
        <w:sz w:val="16"/>
      </w:rPr>
    </w:pPr>
  </w:p>
  <w:p w14:paraId="569E24AC" w14:textId="1C8CE979" w:rsidR="006F233D" w:rsidRPr="006F233D" w:rsidRDefault="006F233D" w:rsidP="006F233D">
    <w:pPr>
      <w:autoSpaceDE w:val="0"/>
      <w:autoSpaceDN w:val="0"/>
      <w:adjustRightInd w:val="0"/>
      <w:spacing w:line="240" w:lineRule="auto"/>
      <w:rPr>
        <w:rFonts w:ascii="Arial" w:hAnsi="Arial" w:cs="Arial"/>
        <w:sz w:val="22"/>
      </w:rPr>
    </w:pPr>
    <w:r w:rsidRPr="006F233D">
      <w:rPr>
        <w:rFonts w:ascii="Arial" w:hAnsi="Arial" w:cs="Arial"/>
        <w:sz w:val="16"/>
      </w:rPr>
      <w:t>Davčna ulica 1, 1000 Ljubljana</w:t>
    </w:r>
  </w:p>
  <w:p w14:paraId="2072C2EA" w14:textId="77777777" w:rsidR="006F233D" w:rsidRDefault="006F23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slov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pStyle w:val="Naslov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len"/>
      <w:lvlText w:val="%1."/>
      <w:lvlJc w:val="left"/>
      <w:pPr>
        <w:tabs>
          <w:tab w:val="num" w:pos="4613"/>
        </w:tabs>
        <w:ind w:left="4613" w:hanging="360"/>
      </w:pPr>
      <w:rPr>
        <w:b w:val="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olor w:val="00000A"/>
        <w:spacing w:val="-9"/>
        <w:sz w:val="22"/>
        <w:szCs w:val="22"/>
      </w:rPr>
    </w:lvl>
    <w:lvl w:ilvl="1">
      <w:start w:val="1"/>
      <w:numFmt w:val="bullet"/>
      <w:lvlText w:val=""/>
      <w:lvlJc w:val="left"/>
      <w:pPr>
        <w:tabs>
          <w:tab w:val="num" w:pos="1080"/>
        </w:tabs>
        <w:ind w:left="1080" w:hanging="360"/>
      </w:pPr>
      <w:rPr>
        <w:rFonts w:ascii="Symbol" w:hAnsi="Symbol" w:cs="OpenSymbol"/>
        <w:color w:val="00000A"/>
        <w:spacing w:val="-9"/>
        <w:sz w:val="22"/>
        <w:szCs w:val="22"/>
      </w:rPr>
    </w:lvl>
    <w:lvl w:ilvl="2">
      <w:start w:val="1"/>
      <w:numFmt w:val="bullet"/>
      <w:lvlText w:val=""/>
      <w:lvlJc w:val="left"/>
      <w:pPr>
        <w:tabs>
          <w:tab w:val="num" w:pos="1440"/>
        </w:tabs>
        <w:ind w:left="1440" w:hanging="360"/>
      </w:pPr>
      <w:rPr>
        <w:rFonts w:ascii="Symbol" w:hAnsi="Symbol" w:cs="OpenSymbol"/>
        <w:color w:val="00000A"/>
        <w:spacing w:val="-9"/>
        <w:sz w:val="22"/>
        <w:szCs w:val="22"/>
      </w:rPr>
    </w:lvl>
    <w:lvl w:ilvl="3">
      <w:start w:val="1"/>
      <w:numFmt w:val="bullet"/>
      <w:lvlText w:val=""/>
      <w:lvlJc w:val="left"/>
      <w:pPr>
        <w:tabs>
          <w:tab w:val="num" w:pos="1800"/>
        </w:tabs>
        <w:ind w:left="1800" w:hanging="360"/>
      </w:pPr>
      <w:rPr>
        <w:rFonts w:ascii="Symbol" w:hAnsi="Symbol" w:cs="OpenSymbol"/>
        <w:color w:val="00000A"/>
        <w:spacing w:val="-9"/>
        <w:sz w:val="22"/>
        <w:szCs w:val="22"/>
      </w:rPr>
    </w:lvl>
    <w:lvl w:ilvl="4">
      <w:start w:val="1"/>
      <w:numFmt w:val="bullet"/>
      <w:lvlText w:val=""/>
      <w:lvlJc w:val="left"/>
      <w:pPr>
        <w:tabs>
          <w:tab w:val="num" w:pos="2160"/>
        </w:tabs>
        <w:ind w:left="2160" w:hanging="360"/>
      </w:pPr>
      <w:rPr>
        <w:rFonts w:ascii="Symbol" w:hAnsi="Symbol" w:cs="OpenSymbol"/>
        <w:color w:val="00000A"/>
        <w:spacing w:val="-9"/>
        <w:sz w:val="22"/>
        <w:szCs w:val="22"/>
      </w:rPr>
    </w:lvl>
    <w:lvl w:ilvl="5">
      <w:start w:val="1"/>
      <w:numFmt w:val="bullet"/>
      <w:lvlText w:val=""/>
      <w:lvlJc w:val="left"/>
      <w:pPr>
        <w:tabs>
          <w:tab w:val="num" w:pos="2520"/>
        </w:tabs>
        <w:ind w:left="2520" w:hanging="360"/>
      </w:pPr>
      <w:rPr>
        <w:rFonts w:ascii="Symbol" w:hAnsi="Symbol" w:cs="OpenSymbol"/>
        <w:color w:val="00000A"/>
        <w:spacing w:val="-9"/>
        <w:sz w:val="22"/>
        <w:szCs w:val="22"/>
      </w:rPr>
    </w:lvl>
    <w:lvl w:ilvl="6">
      <w:start w:val="1"/>
      <w:numFmt w:val="bullet"/>
      <w:lvlText w:val=""/>
      <w:lvlJc w:val="left"/>
      <w:pPr>
        <w:tabs>
          <w:tab w:val="num" w:pos="2880"/>
        </w:tabs>
        <w:ind w:left="2880" w:hanging="360"/>
      </w:pPr>
      <w:rPr>
        <w:rFonts w:ascii="Symbol" w:hAnsi="Symbol" w:cs="OpenSymbol"/>
        <w:color w:val="00000A"/>
        <w:spacing w:val="-9"/>
        <w:sz w:val="22"/>
        <w:szCs w:val="22"/>
      </w:rPr>
    </w:lvl>
    <w:lvl w:ilvl="7">
      <w:start w:val="1"/>
      <w:numFmt w:val="bullet"/>
      <w:lvlText w:val=""/>
      <w:lvlJc w:val="left"/>
      <w:pPr>
        <w:tabs>
          <w:tab w:val="num" w:pos="3240"/>
        </w:tabs>
        <w:ind w:left="3240" w:hanging="360"/>
      </w:pPr>
      <w:rPr>
        <w:rFonts w:ascii="Symbol" w:hAnsi="Symbol" w:cs="OpenSymbol"/>
        <w:color w:val="00000A"/>
        <w:spacing w:val="-9"/>
        <w:sz w:val="22"/>
        <w:szCs w:val="22"/>
      </w:rPr>
    </w:lvl>
    <w:lvl w:ilvl="8">
      <w:start w:val="1"/>
      <w:numFmt w:val="bullet"/>
      <w:lvlText w:val=""/>
      <w:lvlJc w:val="left"/>
      <w:pPr>
        <w:tabs>
          <w:tab w:val="num" w:pos="3600"/>
        </w:tabs>
        <w:ind w:left="3600" w:hanging="360"/>
      </w:pPr>
      <w:rPr>
        <w:rFonts w:ascii="Symbol" w:hAnsi="Symbol" w:cs="OpenSymbol"/>
        <w:color w:val="00000A"/>
        <w:spacing w:val="-9"/>
        <w:sz w:val="22"/>
        <w:szCs w:val="22"/>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kern w:val="2"/>
        <w:lang w:val="sl-SI" w:eastAsia="sl-SI" w:bidi="hi-IN"/>
      </w:rPr>
    </w:lvl>
    <w:lvl w:ilvl="1">
      <w:start w:val="1"/>
      <w:numFmt w:val="bullet"/>
      <w:lvlText w:val=""/>
      <w:lvlJc w:val="left"/>
      <w:pPr>
        <w:tabs>
          <w:tab w:val="num" w:pos="1080"/>
        </w:tabs>
        <w:ind w:left="1080" w:hanging="360"/>
      </w:pPr>
      <w:rPr>
        <w:rFonts w:ascii="Symbol" w:hAnsi="Symbol" w:cs="OpenSymbol"/>
        <w:kern w:val="2"/>
        <w:lang w:val="sl-SI" w:eastAsia="sl-SI" w:bidi="hi-IN"/>
      </w:rPr>
    </w:lvl>
    <w:lvl w:ilvl="2">
      <w:start w:val="1"/>
      <w:numFmt w:val="bullet"/>
      <w:lvlText w:val=""/>
      <w:lvlJc w:val="left"/>
      <w:pPr>
        <w:tabs>
          <w:tab w:val="num" w:pos="1440"/>
        </w:tabs>
        <w:ind w:left="1440" w:hanging="360"/>
      </w:pPr>
      <w:rPr>
        <w:rFonts w:ascii="Symbol" w:hAnsi="Symbol" w:cs="OpenSymbol"/>
        <w:kern w:val="2"/>
        <w:lang w:val="sl-SI" w:eastAsia="sl-SI" w:bidi="hi-IN"/>
      </w:rPr>
    </w:lvl>
    <w:lvl w:ilvl="3">
      <w:start w:val="1"/>
      <w:numFmt w:val="bullet"/>
      <w:lvlText w:val=""/>
      <w:lvlJc w:val="left"/>
      <w:pPr>
        <w:tabs>
          <w:tab w:val="num" w:pos="1800"/>
        </w:tabs>
        <w:ind w:left="1800" w:hanging="360"/>
      </w:pPr>
      <w:rPr>
        <w:rFonts w:ascii="Symbol" w:hAnsi="Symbol" w:cs="OpenSymbol"/>
        <w:kern w:val="2"/>
        <w:lang w:val="sl-SI" w:eastAsia="sl-SI" w:bidi="hi-IN"/>
      </w:rPr>
    </w:lvl>
    <w:lvl w:ilvl="4">
      <w:start w:val="1"/>
      <w:numFmt w:val="bullet"/>
      <w:lvlText w:val=""/>
      <w:lvlJc w:val="left"/>
      <w:pPr>
        <w:tabs>
          <w:tab w:val="num" w:pos="2160"/>
        </w:tabs>
        <w:ind w:left="2160" w:hanging="360"/>
      </w:pPr>
      <w:rPr>
        <w:rFonts w:ascii="Symbol" w:hAnsi="Symbol" w:cs="OpenSymbol"/>
        <w:kern w:val="2"/>
        <w:lang w:val="sl-SI" w:eastAsia="sl-SI" w:bidi="hi-IN"/>
      </w:rPr>
    </w:lvl>
    <w:lvl w:ilvl="5">
      <w:start w:val="1"/>
      <w:numFmt w:val="bullet"/>
      <w:lvlText w:val=""/>
      <w:lvlJc w:val="left"/>
      <w:pPr>
        <w:tabs>
          <w:tab w:val="num" w:pos="2520"/>
        </w:tabs>
        <w:ind w:left="2520" w:hanging="360"/>
      </w:pPr>
      <w:rPr>
        <w:rFonts w:ascii="Symbol" w:hAnsi="Symbol" w:cs="OpenSymbol"/>
        <w:kern w:val="2"/>
        <w:lang w:val="sl-SI" w:eastAsia="sl-SI" w:bidi="hi-IN"/>
      </w:rPr>
    </w:lvl>
    <w:lvl w:ilvl="6">
      <w:start w:val="1"/>
      <w:numFmt w:val="bullet"/>
      <w:lvlText w:val=""/>
      <w:lvlJc w:val="left"/>
      <w:pPr>
        <w:tabs>
          <w:tab w:val="num" w:pos="2880"/>
        </w:tabs>
        <w:ind w:left="2880" w:hanging="360"/>
      </w:pPr>
      <w:rPr>
        <w:rFonts w:ascii="Symbol" w:hAnsi="Symbol" w:cs="OpenSymbol"/>
        <w:kern w:val="2"/>
        <w:lang w:val="sl-SI" w:eastAsia="sl-SI" w:bidi="hi-IN"/>
      </w:rPr>
    </w:lvl>
    <w:lvl w:ilvl="7">
      <w:start w:val="1"/>
      <w:numFmt w:val="bullet"/>
      <w:lvlText w:val=""/>
      <w:lvlJc w:val="left"/>
      <w:pPr>
        <w:tabs>
          <w:tab w:val="num" w:pos="3240"/>
        </w:tabs>
        <w:ind w:left="3240" w:hanging="360"/>
      </w:pPr>
      <w:rPr>
        <w:rFonts w:ascii="Symbol" w:hAnsi="Symbol" w:cs="OpenSymbol"/>
        <w:kern w:val="2"/>
        <w:lang w:val="sl-SI" w:eastAsia="sl-SI" w:bidi="hi-IN"/>
      </w:rPr>
    </w:lvl>
    <w:lvl w:ilvl="8">
      <w:start w:val="1"/>
      <w:numFmt w:val="bullet"/>
      <w:lvlText w:val=""/>
      <w:lvlJc w:val="left"/>
      <w:pPr>
        <w:tabs>
          <w:tab w:val="num" w:pos="3600"/>
        </w:tabs>
        <w:ind w:left="3600" w:hanging="360"/>
      </w:pPr>
      <w:rPr>
        <w:rFonts w:ascii="Symbol" w:hAnsi="Symbol" w:cs="OpenSymbol"/>
        <w:kern w:val="2"/>
        <w:lang w:val="sl-SI" w:eastAsia="sl-SI" w:bidi="hi-I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2BA176FD"/>
    <w:multiLevelType w:val="hybridMultilevel"/>
    <w:tmpl w:val="2458CBA4"/>
    <w:lvl w:ilvl="0" w:tplc="2E16796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0558399">
    <w:abstractNumId w:val="0"/>
  </w:num>
  <w:num w:numId="2" w16cid:durableId="212469620">
    <w:abstractNumId w:val="1"/>
  </w:num>
  <w:num w:numId="3" w16cid:durableId="927428738">
    <w:abstractNumId w:val="2"/>
  </w:num>
  <w:num w:numId="4" w16cid:durableId="730930800">
    <w:abstractNumId w:val="3"/>
  </w:num>
  <w:num w:numId="5" w16cid:durableId="710769493">
    <w:abstractNumId w:val="4"/>
  </w:num>
  <w:num w:numId="6" w16cid:durableId="808010736">
    <w:abstractNumId w:val="5"/>
  </w:num>
  <w:num w:numId="7" w16cid:durableId="44960718">
    <w:abstractNumId w:val="6"/>
  </w:num>
  <w:num w:numId="8" w16cid:durableId="447966668">
    <w:abstractNumId w:val="7"/>
  </w:num>
  <w:num w:numId="9" w16cid:durableId="8363829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8C"/>
    <w:rsid w:val="000625D0"/>
    <w:rsid w:val="000E51BB"/>
    <w:rsid w:val="00231DE1"/>
    <w:rsid w:val="00295F5A"/>
    <w:rsid w:val="0036318C"/>
    <w:rsid w:val="0036378A"/>
    <w:rsid w:val="0043330A"/>
    <w:rsid w:val="006F233D"/>
    <w:rsid w:val="007443EA"/>
    <w:rsid w:val="007D21C4"/>
    <w:rsid w:val="00805CAE"/>
    <w:rsid w:val="00A3235D"/>
    <w:rsid w:val="00A6073F"/>
    <w:rsid w:val="00C319B3"/>
    <w:rsid w:val="00D3786B"/>
    <w:rsid w:val="00D770BC"/>
    <w:rsid w:val="00E05B1E"/>
    <w:rsid w:val="00FD48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5CBD13"/>
  <w15:chartTrackingRefBased/>
  <w15:docId w15:val="{2C4BFD1E-EE90-41D2-A291-902AF4BE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235D"/>
    <w:pPr>
      <w:suppressAutoHyphens/>
      <w:spacing w:line="100" w:lineRule="atLeast"/>
    </w:pPr>
    <w:rPr>
      <w:kern w:val="2"/>
      <w:lang w:bidi="hi-IN"/>
    </w:rPr>
  </w:style>
  <w:style w:type="paragraph" w:styleId="Naslov1">
    <w:name w:val="heading 1"/>
    <w:basedOn w:val="Navaden"/>
    <w:next w:val="Telobesedila"/>
    <w:qFormat/>
    <w:pPr>
      <w:keepNext/>
      <w:keepLines/>
      <w:spacing w:before="480"/>
      <w:outlineLvl w:val="0"/>
    </w:pPr>
    <w:rPr>
      <w:rFonts w:ascii="Cambria" w:hAnsi="Cambria" w:cs="Cambria"/>
      <w:b/>
      <w:bCs/>
      <w:color w:val="365F91"/>
      <w:sz w:val="28"/>
      <w:szCs w:val="28"/>
    </w:rPr>
  </w:style>
  <w:style w:type="paragraph" w:styleId="Naslov3">
    <w:name w:val="heading 3"/>
    <w:basedOn w:val="Navaden"/>
    <w:next w:val="Telobesedila"/>
    <w:qFormat/>
    <w:pPr>
      <w:keepNext/>
      <w:keepLines/>
      <w:numPr>
        <w:ilvl w:val="2"/>
        <w:numId w:val="1"/>
      </w:numPr>
      <w:spacing w:before="200"/>
      <w:outlineLvl w:val="2"/>
    </w:pPr>
    <w:rPr>
      <w:rFonts w:ascii="Cambria" w:hAnsi="Cambria" w:cs="Cambria"/>
      <w:b/>
      <w:bCs/>
      <w:color w:val="4F81BD"/>
    </w:rPr>
  </w:style>
  <w:style w:type="paragraph" w:styleId="Naslov5">
    <w:name w:val="heading 5"/>
    <w:basedOn w:val="Navaden"/>
    <w:next w:val="Telobesedila"/>
    <w:qFormat/>
    <w:pPr>
      <w:keepNext/>
      <w:keepLines/>
      <w:numPr>
        <w:ilvl w:val="4"/>
        <w:numId w:val="1"/>
      </w:numPr>
      <w:spacing w:before="200"/>
      <w:outlineLvl w:val="4"/>
    </w:pPr>
    <w:rPr>
      <w:rFonts w:ascii="Cambria" w:hAnsi="Cambria" w:cs="Cambria"/>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
    </w:rPr>
  </w:style>
  <w:style w:type="character" w:customStyle="1" w:styleId="WW8Num4z0">
    <w:name w:val="WW8Num4z0"/>
    <w:rPr>
      <w:rFonts w:ascii="Symbol" w:hAnsi="Symbol" w:cs="OpenSymbol"/>
    </w:rPr>
  </w:style>
  <w:style w:type="character" w:customStyle="1" w:styleId="WW8Num5z0">
    <w:name w:val="WW8Num5z0"/>
    <w:rPr>
      <w:rFonts w:ascii="Symbol" w:eastAsia="Times New Roman" w:hAnsi="Symbol" w:cs="OpenSymbol"/>
      <w:color w:val="00000A"/>
      <w:spacing w:val="-9"/>
      <w:sz w:val="22"/>
      <w:szCs w:val="22"/>
    </w:rPr>
  </w:style>
  <w:style w:type="character" w:customStyle="1" w:styleId="WW8Num6z0">
    <w:name w:val="WW8Num6z0"/>
    <w:rPr>
      <w:rFonts w:ascii="Symbol" w:eastAsia="Times New Roman" w:hAnsi="Symbol" w:cs="OpenSymbol"/>
      <w:color w:val="auto"/>
      <w:kern w:val="2"/>
      <w:lang w:val="sl-SI" w:eastAsia="sl-SI" w:bidi="hi-IN"/>
    </w:rPr>
  </w:style>
  <w:style w:type="character" w:customStyle="1" w:styleId="WW8Num7z0">
    <w:name w:val="WW8Num7z0"/>
    <w:rPr>
      <w:rFonts w:ascii="Symbol" w:hAnsi="Symbol" w:cs="OpenSymbol"/>
    </w:rPr>
  </w:style>
  <w:style w:type="character" w:customStyle="1" w:styleId="WW8Num8z0">
    <w:name w:val="WW8Num8z0"/>
    <w:rPr>
      <w:rFonts w:ascii="Symbol" w:hAnsi="Symbol" w:cs="OpenSymbol"/>
    </w:rPr>
  </w:style>
  <w:style w:type="character" w:customStyle="1" w:styleId="Absatz-Standardschriftart">
    <w:name w:val="Absatz-Standardschriftart"/>
  </w:style>
  <w:style w:type="character" w:customStyle="1" w:styleId="Privzetapisavaodstavka1">
    <w:name w:val="Privzeta pisava odstavka1"/>
  </w:style>
  <w:style w:type="character" w:customStyle="1" w:styleId="Heading3Char">
    <w:name w:val="Heading 3 Char"/>
    <w:basedOn w:val="Privzetapisavaodstavka1"/>
    <w:rPr>
      <w:rFonts w:ascii="Cambria" w:hAnsi="Cambria" w:cs="Cambria"/>
      <w:b/>
      <w:bCs/>
      <w:color w:val="4F81BD"/>
      <w:sz w:val="20"/>
    </w:rPr>
  </w:style>
  <w:style w:type="character" w:customStyle="1" w:styleId="Heading5Char">
    <w:name w:val="Heading 5 Char"/>
    <w:basedOn w:val="Privzetapisavaodstavka1"/>
    <w:rPr>
      <w:rFonts w:ascii="Cambria" w:hAnsi="Cambria" w:cs="Cambria"/>
      <w:color w:val="243F60"/>
      <w:sz w:val="20"/>
    </w:rPr>
  </w:style>
  <w:style w:type="character" w:styleId="Krepko">
    <w:name w:val="Strong"/>
    <w:basedOn w:val="Privzetapisavaodstavka1"/>
    <w:qFormat/>
    <w:rPr>
      <w:b/>
      <w:bCs/>
    </w:rPr>
  </w:style>
  <w:style w:type="character" w:customStyle="1" w:styleId="NoSpacingChar">
    <w:name w:val="No Spacing Char"/>
    <w:basedOn w:val="Privzetapisavaodstavka1"/>
  </w:style>
  <w:style w:type="character" w:customStyle="1" w:styleId="Heading1Char">
    <w:name w:val="Heading 1 Char"/>
    <w:basedOn w:val="Privzetapisavaodstavka1"/>
    <w:rPr>
      <w:rFonts w:ascii="Cambria" w:hAnsi="Cambria" w:cs="Cambria"/>
      <w:b/>
      <w:bCs/>
      <w:color w:val="365F91"/>
      <w:sz w:val="28"/>
      <w:szCs w:val="28"/>
    </w:rPr>
  </w:style>
  <w:style w:type="character" w:customStyle="1" w:styleId="BodyTextChar">
    <w:name w:val="Body Text Char"/>
    <w:basedOn w:val="Privzetapisavaodstavka1"/>
    <w:rPr>
      <w:rFonts w:ascii="Times New Roman" w:eastAsia="Times New Roman" w:hAnsi="Times New Roman" w:cs="Times New Roman"/>
      <w:sz w:val="20"/>
      <w:szCs w:val="20"/>
      <w:lang w:eastAsia="sl-SI"/>
    </w:rPr>
  </w:style>
  <w:style w:type="character" w:customStyle="1" w:styleId="BalloonTextChar">
    <w:name w:val="Balloon Text Char"/>
    <w:basedOn w:val="Privzetapisavaodstavka1"/>
    <w:rPr>
      <w:rFonts w:ascii="Tahoma" w:eastAsia="Times New Roman" w:hAnsi="Tahoma" w:cs="Tahoma"/>
      <w:sz w:val="16"/>
      <w:szCs w:val="16"/>
      <w:lang w:eastAsia="sl-SI"/>
    </w:rPr>
  </w:style>
  <w:style w:type="character" w:customStyle="1" w:styleId="Pripombasklic1">
    <w:name w:val="Pripomba – sklic1"/>
    <w:basedOn w:val="Privzetapisavaodstavka1"/>
    <w:rPr>
      <w:sz w:val="16"/>
      <w:szCs w:val="16"/>
    </w:rPr>
  </w:style>
  <w:style w:type="character" w:customStyle="1" w:styleId="CommentTextChar">
    <w:name w:val="Comment Text Char"/>
    <w:basedOn w:val="Privzetapisavaodstavka1"/>
    <w:rPr>
      <w:rFonts w:ascii="Times New Roman" w:eastAsia="Times New Roman" w:hAnsi="Times New Roman" w:cs="Times New Roman"/>
      <w:sz w:val="20"/>
      <w:szCs w:val="20"/>
      <w:lang w:eastAsia="sl-SI"/>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sl-SI"/>
    </w:rPr>
  </w:style>
  <w:style w:type="character" w:customStyle="1" w:styleId="apple-converted-space">
    <w:name w:val="apple-converted-space"/>
    <w:basedOn w:val="Privzetapisavaodstavka1"/>
  </w:style>
  <w:style w:type="character" w:customStyle="1" w:styleId="ListParagraphChar">
    <w:name w:val="List Paragraph Char"/>
    <w:basedOn w:val="Privzetapisavaodstavka1"/>
    <w:rPr>
      <w:rFonts w:ascii="Triglav" w:eastAsia="Times New Roman" w:hAnsi="Triglav" w:cs="Times New Roman"/>
      <w:sz w:val="20"/>
      <w:szCs w:val="20"/>
      <w:lang w:eastAsia="sl-SI"/>
    </w:rPr>
  </w:style>
  <w:style w:type="character" w:styleId="Hiperpovezava">
    <w:name w:val="Hyperlink"/>
    <w:basedOn w:val="Privzetapisavaodstavka1"/>
    <w:rPr>
      <w:rFonts w:ascii="ProximaNovaSemiBold" w:hAnsi="ProximaNovaSemiBold" w:cs="ProximaNovaSemiBold"/>
      <w:b w:val="0"/>
      <w:bCs w:val="0"/>
      <w:dstrike/>
      <w:color w:val="009DDC"/>
      <w:u w:val="none"/>
    </w:rPr>
  </w:style>
  <w:style w:type="character" w:customStyle="1" w:styleId="HeaderChar">
    <w:name w:val="Header Char"/>
    <w:basedOn w:val="Privzetapisavaodstavka1"/>
    <w:rPr>
      <w:rFonts w:ascii="Times New Roman" w:eastAsia="Times New Roman" w:hAnsi="Times New Roman" w:cs="Times New Roman"/>
      <w:sz w:val="20"/>
      <w:szCs w:val="20"/>
      <w:lang w:eastAsia="sl-SI"/>
    </w:rPr>
  </w:style>
  <w:style w:type="character" w:customStyle="1" w:styleId="FooterChar">
    <w:name w:val="Footer Char"/>
    <w:basedOn w:val="Privzetapisavaodstavka1"/>
    <w:rPr>
      <w:rFonts w:ascii="Times New Roman" w:eastAsia="Times New Roman" w:hAnsi="Times New Roman" w:cs="Times New Roman"/>
      <w:sz w:val="20"/>
      <w:szCs w:val="20"/>
      <w:lang w:eastAsia="sl-SI"/>
    </w:rPr>
  </w:style>
  <w:style w:type="character" w:customStyle="1" w:styleId="ListLabel1">
    <w:name w:val="ListLabel 1"/>
    <w:rPr>
      <w:b w:val="0"/>
    </w:rPr>
  </w:style>
  <w:style w:type="character" w:customStyle="1" w:styleId="ListLabel2">
    <w:name w:val="ListLabel 2"/>
    <w:rPr>
      <w:rFonts w:eastAsia="Times New Roman" w:cs="Tahoma"/>
    </w:rPr>
  </w:style>
  <w:style w:type="character" w:customStyle="1" w:styleId="ListLabel3">
    <w:name w:val="ListLabel 3"/>
    <w:rPr>
      <w:rFonts w:cs="Courier New"/>
    </w:rPr>
  </w:style>
  <w:style w:type="character" w:customStyle="1" w:styleId="ListLabel4">
    <w:name w:val="ListLabel 4"/>
    <w:rPr>
      <w:u w:val="none"/>
    </w:rPr>
  </w:style>
  <w:style w:type="character" w:customStyle="1" w:styleId="ListLabel5">
    <w:name w:val="ListLabel 5"/>
    <w:rPr>
      <w:color w:val="00000A"/>
    </w:rPr>
  </w:style>
  <w:style w:type="character" w:customStyle="1" w:styleId="Znakisprotnihopomb">
    <w:name w:val="Znaki sprotnih opomb"/>
  </w:style>
  <w:style w:type="character" w:styleId="Sprotnaopomba-sklic">
    <w:name w:val="footnote reference"/>
    <w:rPr>
      <w:vertAlign w:val="superscript"/>
    </w:rPr>
  </w:style>
  <w:style w:type="character" w:customStyle="1" w:styleId="Znakikonnihopomb">
    <w:name w:val="Znaki končnih opomb"/>
    <w:rPr>
      <w:vertAlign w:val="superscript"/>
    </w:rPr>
  </w:style>
  <w:style w:type="character" w:customStyle="1" w:styleId="WW-Znakikonnihopomb">
    <w:name w:val="WW-Znaki končnih opomb"/>
  </w:style>
  <w:style w:type="character" w:styleId="Konnaopomba-sklic">
    <w:name w:val="endnote reference"/>
    <w:rPr>
      <w:vertAlign w:val="superscript"/>
    </w:rPr>
  </w:style>
  <w:style w:type="character" w:customStyle="1" w:styleId="Simbolizaotevilevanje">
    <w:name w:val="Simboli za oštevilčevanje"/>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pacing w:before="240" w:after="120"/>
    </w:pPr>
    <w:rPr>
      <w:rFonts w:ascii="Arial" w:eastAsia="Lucida Sans Unicode" w:hAnsi="Arial" w:cs="Mangal"/>
      <w:sz w:val="28"/>
      <w:szCs w:val="28"/>
    </w:rPr>
  </w:style>
  <w:style w:type="paragraph" w:styleId="Telobesedila">
    <w:name w:val="Body Text"/>
    <w:basedOn w:val="Navaden"/>
    <w:pPr>
      <w:spacing w:after="120"/>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Naslov">
    <w:name w:val="Title"/>
    <w:basedOn w:val="Naslov10"/>
    <w:next w:val="Podnaslov"/>
    <w:qFormat/>
  </w:style>
  <w:style w:type="paragraph" w:styleId="Podnaslov">
    <w:name w:val="Subtitle"/>
    <w:basedOn w:val="Naslov10"/>
    <w:next w:val="Telobesedila"/>
    <w:qFormat/>
    <w:pPr>
      <w:jc w:val="center"/>
    </w:pPr>
    <w:rPr>
      <w:i/>
      <w:iCs/>
    </w:rPr>
  </w:style>
  <w:style w:type="paragraph" w:customStyle="1" w:styleId="Brezrazmikov1">
    <w:name w:val="Brez razmikov1"/>
    <w:pPr>
      <w:suppressAutoHyphens/>
      <w:spacing w:line="100" w:lineRule="atLeast"/>
    </w:pPr>
    <w:rPr>
      <w:rFonts w:eastAsia="Lucida Sans Unicode" w:cs="Mangal"/>
      <w:kern w:val="2"/>
      <w:sz w:val="24"/>
      <w:szCs w:val="24"/>
      <w:lang w:eastAsia="zh-CN" w:bidi="hi-IN"/>
    </w:rPr>
  </w:style>
  <w:style w:type="paragraph" w:customStyle="1" w:styleId="Odstavekseznama1">
    <w:name w:val="Odstavek seznama1"/>
    <w:basedOn w:val="Navaden"/>
    <w:pPr>
      <w:ind w:left="720"/>
    </w:pPr>
    <w:rPr>
      <w:rFonts w:ascii="Triglav" w:hAnsi="Triglav" w:cs="Triglav"/>
    </w:rPr>
  </w:style>
  <w:style w:type="paragraph" w:styleId="Stvarnokazalo-naslov">
    <w:name w:val="index heading"/>
    <w:basedOn w:val="Naslov10"/>
    <w:pPr>
      <w:suppressLineNumbers/>
    </w:pPr>
    <w:rPr>
      <w:b/>
      <w:bCs/>
      <w:sz w:val="32"/>
      <w:szCs w:val="32"/>
    </w:rPr>
  </w:style>
  <w:style w:type="paragraph" w:styleId="Kazalovirov-naslov">
    <w:name w:val="toa heading"/>
    <w:basedOn w:val="Naslov1"/>
    <w:pPr>
      <w:suppressLineNumbers/>
    </w:pPr>
    <w:rPr>
      <w:sz w:val="32"/>
      <w:szCs w:val="32"/>
    </w:rPr>
  </w:style>
  <w:style w:type="paragraph" w:customStyle="1" w:styleId="Preformatted">
    <w:name w:val="Preformatted"/>
    <w:basedOn w:val="Navaden"/>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paragraph" w:customStyle="1" w:styleId="Default">
    <w:name w:val="Default"/>
    <w:pPr>
      <w:widowControl w:val="0"/>
      <w:suppressAutoHyphens/>
      <w:spacing w:line="100" w:lineRule="atLeast"/>
    </w:pPr>
    <w:rPr>
      <w:rFonts w:ascii="OCR A Extended" w:hAnsi="OCR A Extended"/>
      <w:color w:val="000000"/>
      <w:kern w:val="2"/>
      <w:sz w:val="24"/>
      <w:szCs w:val="24"/>
      <w:lang w:bidi="hi-IN"/>
    </w:rPr>
  </w:style>
  <w:style w:type="paragraph" w:customStyle="1" w:styleId="CM23">
    <w:name w:val="CM23"/>
    <w:basedOn w:val="Default"/>
    <w:pPr>
      <w:spacing w:after="195"/>
    </w:pPr>
    <w:rPr>
      <w:color w:val="00000A"/>
    </w:rPr>
  </w:style>
  <w:style w:type="paragraph" w:customStyle="1" w:styleId="len">
    <w:name w:val="Člen"/>
    <w:basedOn w:val="Navaden"/>
    <w:pPr>
      <w:numPr>
        <w:numId w:val="2"/>
      </w:numPr>
      <w:tabs>
        <w:tab w:val="left" w:pos="1620"/>
      </w:tabs>
      <w:spacing w:before="240" w:after="120"/>
      <w:ind w:left="0" w:right="11" w:firstLine="0"/>
    </w:pPr>
    <w:rPr>
      <w:rFonts w:ascii="Tahoma" w:hAnsi="Tahoma" w:cs="Tahoma"/>
      <w:szCs w:val="18"/>
      <w:lang w:val="pl-PL" w:eastAsia="en-US"/>
    </w:rPr>
  </w:style>
  <w:style w:type="paragraph" w:customStyle="1" w:styleId="bodytext">
    <w:name w:val="bodytext"/>
    <w:basedOn w:val="Navaden"/>
    <w:pPr>
      <w:spacing w:before="28" w:after="28"/>
    </w:pPr>
    <w:rPr>
      <w:sz w:val="24"/>
      <w:szCs w:val="24"/>
    </w:rPr>
  </w:style>
  <w:style w:type="paragraph" w:customStyle="1" w:styleId="Besedilooblaka1">
    <w:name w:val="Besedilo oblačka1"/>
    <w:basedOn w:val="Navaden"/>
    <w:rPr>
      <w:rFonts w:ascii="Tahoma" w:hAnsi="Tahoma" w:cs="Tahoma"/>
      <w:sz w:val="16"/>
      <w:szCs w:val="16"/>
    </w:rPr>
  </w:style>
  <w:style w:type="paragraph" w:customStyle="1" w:styleId="Pripombabesedilo1">
    <w:name w:val="Pripomba – besedilo1"/>
    <w:basedOn w:val="Navaden"/>
  </w:style>
  <w:style w:type="paragraph" w:customStyle="1" w:styleId="Zadevapripombe1">
    <w:name w:val="Zadeva pripombe1"/>
    <w:basedOn w:val="Pripombabesedilo1"/>
    <w:rPr>
      <w:b/>
      <w:bCs/>
    </w:rPr>
  </w:style>
  <w:style w:type="paragraph" w:customStyle="1" w:styleId="Revizija1">
    <w:name w:val="Revizija1"/>
    <w:pPr>
      <w:suppressAutoHyphens/>
      <w:spacing w:line="100" w:lineRule="atLeast"/>
    </w:pPr>
    <w:rPr>
      <w:kern w:val="2"/>
      <w:lang w:bidi="hi-IN"/>
    </w:rPr>
  </w:style>
  <w:style w:type="paragraph" w:customStyle="1" w:styleId="Glavainnoga">
    <w:name w:val="Glava in noga"/>
    <w:basedOn w:val="Navaden"/>
    <w:pPr>
      <w:suppressLineNumbers/>
      <w:tabs>
        <w:tab w:val="center" w:pos="4819"/>
        <w:tab w:val="right" w:pos="9638"/>
      </w:tabs>
    </w:pPr>
  </w:style>
  <w:style w:type="paragraph" w:styleId="Glava">
    <w:name w:val="header"/>
    <w:basedOn w:val="Navaden"/>
    <w:link w:val="GlavaZnak"/>
    <w:pPr>
      <w:suppressLineNumbers/>
      <w:tabs>
        <w:tab w:val="center" w:pos="4536"/>
        <w:tab w:val="right" w:pos="9072"/>
      </w:tabs>
    </w:pPr>
  </w:style>
  <w:style w:type="paragraph" w:styleId="Noga">
    <w:name w:val="footer"/>
    <w:basedOn w:val="Navaden"/>
    <w:link w:val="NogaZnak"/>
    <w:uiPriority w:val="99"/>
    <w:pPr>
      <w:suppressLineNumbers/>
      <w:tabs>
        <w:tab w:val="center" w:pos="4536"/>
        <w:tab w:val="right" w:pos="9072"/>
      </w:tabs>
    </w:pPr>
  </w:style>
  <w:style w:type="paragraph" w:styleId="Sprotnaopomba-besedilo">
    <w:name w:val="footnote text"/>
    <w:basedOn w:val="Navaden"/>
    <w:pPr>
      <w:suppressLineNumbers/>
      <w:ind w:left="283" w:hanging="283"/>
    </w:pPr>
  </w:style>
  <w:style w:type="character" w:customStyle="1" w:styleId="NogaZnak">
    <w:name w:val="Noga Znak"/>
    <w:basedOn w:val="Privzetapisavaodstavka"/>
    <w:link w:val="Noga"/>
    <w:uiPriority w:val="99"/>
    <w:rsid w:val="0036378A"/>
    <w:rPr>
      <w:kern w:val="2"/>
      <w:lang w:bidi="hi-IN"/>
    </w:rPr>
  </w:style>
  <w:style w:type="character" w:styleId="Besedilooznabemesta">
    <w:name w:val="Placeholder Text"/>
    <w:basedOn w:val="Privzetapisavaodstavka"/>
    <w:uiPriority w:val="99"/>
    <w:semiHidden/>
    <w:rsid w:val="00805CAE"/>
    <w:rPr>
      <w:color w:val="808080"/>
    </w:rPr>
  </w:style>
  <w:style w:type="paragraph" w:styleId="Odstavekseznama">
    <w:name w:val="List Paragraph"/>
    <w:basedOn w:val="Navaden"/>
    <w:uiPriority w:val="34"/>
    <w:qFormat/>
    <w:rsid w:val="00A3235D"/>
    <w:pPr>
      <w:ind w:left="720"/>
      <w:contextualSpacing/>
    </w:pPr>
    <w:rPr>
      <w:rFonts w:cs="Mangal"/>
      <w:szCs w:val="18"/>
    </w:rPr>
  </w:style>
  <w:style w:type="character" w:customStyle="1" w:styleId="GlavaZnak">
    <w:name w:val="Glava Znak"/>
    <w:link w:val="Glava"/>
    <w:locked/>
    <w:rsid w:val="006F233D"/>
    <w:rPr>
      <w:kern w:val="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A64E86-57F0-45DD-BC7C-42ED1A1F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1466</Words>
  <Characters>8359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GDPR_vzorec</vt:lpstr>
    </vt:vector>
  </TitlesOfParts>
  <Company>MJU</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GDPR_vzorec</dc:title>
  <dc:subject/>
  <dc:creator>Mira Berginc</dc:creator>
  <cp:keywords/>
  <cp:lastModifiedBy>Matej Repovž</cp:lastModifiedBy>
  <cp:revision>4</cp:revision>
  <cp:lastPrinted>2018-09-17T06:51:00Z</cp:lastPrinted>
  <dcterms:created xsi:type="dcterms:W3CDTF">2023-05-15T06:26:00Z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KRO,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